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A6" w:rsidRPr="00A90E18" w:rsidRDefault="008A60C1" w:rsidP="008A60C1">
      <w:pPr>
        <w:pBdr>
          <w:bottom w:val="single" w:sz="12" w:space="1" w:color="auto"/>
        </w:pBdr>
        <w:ind w:left="708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           </w:t>
      </w:r>
      <w:r w:rsidR="00B032C0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</w:t>
      </w:r>
      <w:r w:rsidR="00FC72A6" w:rsidRPr="00A90E18">
        <w:rPr>
          <w:b/>
          <w:sz w:val="28"/>
          <w:szCs w:val="28"/>
        </w:rPr>
        <w:t>СЕРЕБРЯНСКИЙ ВЕСТНИК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6379"/>
        <w:gridCol w:w="1843"/>
      </w:tblGrid>
      <w:tr w:rsidR="00FC72A6" w:rsidRPr="00A90E18" w:rsidTr="00ED55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4874AA" w:rsidP="005D3A9F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№ </w:t>
            </w:r>
            <w:r w:rsidR="00B032C0">
              <w:rPr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FC72A6" w:rsidP="007C487E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  <w:r w:rsidR="00ED55FD">
              <w:rPr>
                <w:b/>
                <w:sz w:val="28"/>
                <w:szCs w:val="28"/>
                <w:lang w:eastAsia="en-US"/>
              </w:rPr>
              <w:t>Чулымского района Новосибирской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2A6" w:rsidRPr="00A90E18" w:rsidRDefault="000904AC" w:rsidP="005D3A9F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B032C0">
              <w:rPr>
                <w:b/>
                <w:sz w:val="28"/>
                <w:szCs w:val="28"/>
                <w:lang w:eastAsia="en-US"/>
              </w:rPr>
              <w:t>20.08</w:t>
            </w:r>
            <w:r w:rsidR="008C7115">
              <w:rPr>
                <w:b/>
                <w:sz w:val="28"/>
                <w:szCs w:val="28"/>
                <w:lang w:eastAsia="en-US"/>
              </w:rPr>
              <w:t>.2018</w:t>
            </w:r>
            <w:r w:rsidR="00FC72A6" w:rsidRPr="00A90E18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1B0956" w:rsidRDefault="001B0956" w:rsidP="001B0956">
      <w:pPr>
        <w:widowControl w:val="0"/>
        <w:tabs>
          <w:tab w:val="left" w:pos="188"/>
        </w:tabs>
        <w:autoSpaceDE w:val="0"/>
        <w:autoSpaceDN w:val="0"/>
        <w:adjustRightInd w:val="0"/>
      </w:pPr>
    </w:p>
    <w:p w:rsidR="00FF4133" w:rsidRPr="006A7609" w:rsidRDefault="00FF4133" w:rsidP="00FF4133">
      <w:pPr>
        <w:pStyle w:val="44"/>
        <w:rPr>
          <w:szCs w:val="24"/>
        </w:rPr>
      </w:pPr>
    </w:p>
    <w:p w:rsidR="00B032C0" w:rsidRPr="00E11092" w:rsidRDefault="00B032C0" w:rsidP="00B032C0"/>
    <w:p w:rsidR="00B032C0" w:rsidRPr="00B032C0" w:rsidRDefault="00B032C0" w:rsidP="00B032C0">
      <w:pPr>
        <w:pStyle w:val="a5"/>
        <w:rPr>
          <w:b/>
          <w:sz w:val="28"/>
          <w:szCs w:val="28"/>
        </w:rPr>
      </w:pPr>
      <w:r w:rsidRPr="00C53973">
        <w:rPr>
          <w:sz w:val="28"/>
          <w:szCs w:val="28"/>
        </w:rPr>
        <w:t xml:space="preserve">                                                       </w:t>
      </w:r>
      <w:r w:rsidRPr="00B032C0">
        <w:rPr>
          <w:b/>
          <w:sz w:val="28"/>
          <w:szCs w:val="28"/>
        </w:rPr>
        <w:t>И Н Ф О Р М А Ц И Я</w:t>
      </w:r>
    </w:p>
    <w:p w:rsidR="00B032C0" w:rsidRPr="00B032C0" w:rsidRDefault="00B032C0" w:rsidP="00B032C0">
      <w:pPr>
        <w:pStyle w:val="a5"/>
        <w:rPr>
          <w:b/>
          <w:sz w:val="28"/>
          <w:szCs w:val="28"/>
        </w:rPr>
      </w:pPr>
    </w:p>
    <w:p w:rsidR="00B032C0" w:rsidRDefault="00EA7707" w:rsidP="00EA7707">
      <w:pPr>
        <w:pStyle w:val="a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B032C0" w:rsidRPr="00B032C0">
        <w:rPr>
          <w:b/>
          <w:sz w:val="28"/>
          <w:szCs w:val="28"/>
        </w:rPr>
        <w:t>В с. Серебрянское Чулымского  района  Новосибирской  области  в  июле</w:t>
      </w:r>
    </w:p>
    <w:p w:rsidR="00EA7707" w:rsidRPr="00B032C0" w:rsidRDefault="00B032C0" w:rsidP="00EA7707">
      <w:pPr>
        <w:pStyle w:val="a5"/>
        <w:jc w:val="both"/>
        <w:rPr>
          <w:b/>
          <w:sz w:val="28"/>
          <w:szCs w:val="28"/>
        </w:rPr>
      </w:pPr>
      <w:r w:rsidRPr="00B032C0">
        <w:rPr>
          <w:b/>
          <w:sz w:val="28"/>
          <w:szCs w:val="28"/>
        </w:rPr>
        <w:t xml:space="preserve">2018 года  выполнены  работы  по  ремонту  внутрипоселенческих  </w:t>
      </w:r>
      <w:r w:rsidR="00EA7707">
        <w:rPr>
          <w:b/>
          <w:sz w:val="28"/>
          <w:szCs w:val="28"/>
        </w:rPr>
        <w:t xml:space="preserve">автомобильных </w:t>
      </w:r>
      <w:r w:rsidRPr="00B032C0">
        <w:rPr>
          <w:b/>
          <w:sz w:val="28"/>
          <w:szCs w:val="28"/>
        </w:rPr>
        <w:t>дорог</w:t>
      </w:r>
      <w:r w:rsidR="00EA7707">
        <w:rPr>
          <w:b/>
          <w:sz w:val="28"/>
          <w:szCs w:val="28"/>
        </w:rPr>
        <w:t xml:space="preserve"> </w:t>
      </w:r>
      <w:r w:rsidRPr="00B032C0">
        <w:rPr>
          <w:b/>
          <w:sz w:val="28"/>
          <w:szCs w:val="28"/>
        </w:rPr>
        <w:t xml:space="preserve">местного  значения. Отремонтированы  </w:t>
      </w:r>
      <w:r w:rsidR="00EA7707">
        <w:rPr>
          <w:b/>
          <w:sz w:val="28"/>
          <w:szCs w:val="28"/>
        </w:rPr>
        <w:t xml:space="preserve">автомобильные </w:t>
      </w:r>
      <w:r w:rsidRPr="00B032C0">
        <w:rPr>
          <w:b/>
          <w:sz w:val="28"/>
          <w:szCs w:val="28"/>
        </w:rPr>
        <w:t>дороги  по ул. Комсомольская – ямочный</w:t>
      </w:r>
      <w:r w:rsidR="00EA7707">
        <w:rPr>
          <w:b/>
          <w:sz w:val="28"/>
          <w:szCs w:val="28"/>
        </w:rPr>
        <w:t xml:space="preserve"> </w:t>
      </w:r>
      <w:r w:rsidRPr="00B032C0">
        <w:rPr>
          <w:b/>
          <w:sz w:val="28"/>
          <w:szCs w:val="28"/>
        </w:rPr>
        <w:t xml:space="preserve">ремонт  асфальтовой дороги, </w:t>
      </w:r>
      <w:r w:rsidR="00EA7707">
        <w:rPr>
          <w:b/>
          <w:sz w:val="28"/>
          <w:szCs w:val="28"/>
        </w:rPr>
        <w:t xml:space="preserve">протяженностью 1,10 км ; </w:t>
      </w:r>
      <w:r w:rsidRPr="00B032C0">
        <w:rPr>
          <w:b/>
          <w:sz w:val="28"/>
          <w:szCs w:val="28"/>
        </w:rPr>
        <w:t>переулок Школьный – щебеночное</w:t>
      </w:r>
      <w:r w:rsidR="00EA7707">
        <w:rPr>
          <w:b/>
          <w:sz w:val="28"/>
          <w:szCs w:val="28"/>
        </w:rPr>
        <w:t xml:space="preserve"> покрытие автомобильной дороги, протяженностью 0,320 км. Переулок Школьный  является маршрутом школьного автобуса.</w:t>
      </w:r>
    </w:p>
    <w:p w:rsidR="00B032C0" w:rsidRPr="00B032C0" w:rsidRDefault="00B032C0" w:rsidP="00EA7707">
      <w:pPr>
        <w:pStyle w:val="a5"/>
        <w:jc w:val="both"/>
        <w:rPr>
          <w:b/>
          <w:sz w:val="28"/>
          <w:szCs w:val="28"/>
        </w:rPr>
      </w:pPr>
    </w:p>
    <w:p w:rsidR="00B032C0" w:rsidRDefault="00B032C0" w:rsidP="00EA7707">
      <w:pPr>
        <w:pStyle w:val="a5"/>
        <w:jc w:val="both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5615A3" w:rsidRDefault="005615A3" w:rsidP="00B032C0">
      <w:pPr>
        <w:pStyle w:val="a5"/>
        <w:rPr>
          <w:b/>
          <w:sz w:val="28"/>
          <w:szCs w:val="28"/>
        </w:rPr>
      </w:pPr>
    </w:p>
    <w:p w:rsidR="00FF4133" w:rsidRPr="006A7609" w:rsidRDefault="00FF4133" w:rsidP="00FF4133"/>
    <w:tbl>
      <w:tblPr>
        <w:tblpPr w:leftFromText="180" w:rightFromText="180" w:vertAnchor="text" w:horzAnchor="margin" w:tblpY="394"/>
        <w:tblW w:w="0" w:type="auto"/>
        <w:tblLook w:val="01E0"/>
      </w:tblPr>
      <w:tblGrid>
        <w:gridCol w:w="4077"/>
        <w:gridCol w:w="2977"/>
        <w:gridCol w:w="2268"/>
      </w:tblGrid>
      <w:tr w:rsidR="004D1662" w:rsidRPr="0067378C" w:rsidTr="00AD32E8">
        <w:trPr>
          <w:trHeight w:val="14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62" w:rsidRPr="0067378C" w:rsidRDefault="004D1662" w:rsidP="00AD32E8">
            <w:pPr>
              <w:rPr>
                <w:b/>
              </w:rPr>
            </w:pPr>
            <w:r w:rsidRPr="0067378C">
              <w:rPr>
                <w:b/>
              </w:rPr>
              <w:t xml:space="preserve">Редакционный совет  </w:t>
            </w:r>
          </w:p>
          <w:p w:rsidR="004D1662" w:rsidRPr="0067378C" w:rsidRDefault="004D1662" w:rsidP="00AD32E8">
            <w:pPr>
              <w:rPr>
                <w:b/>
              </w:rPr>
            </w:pPr>
            <w:r w:rsidRPr="0067378C">
              <w:rPr>
                <w:b/>
              </w:rPr>
              <w:t xml:space="preserve">Адрес: Новосибирская область Чулымский район с. Серебрянское </w:t>
            </w:r>
          </w:p>
          <w:p w:rsidR="004D1662" w:rsidRPr="0067378C" w:rsidRDefault="004D1662" w:rsidP="00AD32E8">
            <w:pPr>
              <w:rPr>
                <w:b/>
              </w:rPr>
            </w:pPr>
            <w:r w:rsidRPr="0067378C">
              <w:rPr>
                <w:b/>
              </w:rPr>
              <w:t xml:space="preserve"> ул. Советская 40 б</w:t>
            </w:r>
          </w:p>
          <w:p w:rsidR="004D1662" w:rsidRPr="0067378C" w:rsidRDefault="004D1662" w:rsidP="00AD32E8">
            <w:pPr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62" w:rsidRPr="0067378C" w:rsidRDefault="004D1662" w:rsidP="00AD32E8">
            <w:pPr>
              <w:rPr>
                <w:b/>
              </w:rPr>
            </w:pPr>
            <w:r w:rsidRPr="0067378C">
              <w:rPr>
                <w:b/>
              </w:rPr>
              <w:t xml:space="preserve">«СЕРЕБРЯНСКИЙ ВЕСТНИК»       </w:t>
            </w:r>
          </w:p>
          <w:p w:rsidR="004D1662" w:rsidRPr="0067378C" w:rsidRDefault="00B032C0" w:rsidP="00AD32E8">
            <w:pPr>
              <w:rPr>
                <w:b/>
              </w:rPr>
            </w:pPr>
            <w:r>
              <w:rPr>
                <w:b/>
              </w:rPr>
              <w:t>20.08</w:t>
            </w:r>
            <w:r w:rsidR="004D1662" w:rsidRPr="0067378C">
              <w:rPr>
                <w:b/>
              </w:rPr>
              <w:t xml:space="preserve">. 2018 г. </w:t>
            </w:r>
          </w:p>
          <w:p w:rsidR="004D1662" w:rsidRPr="0067378C" w:rsidRDefault="004D1662" w:rsidP="00AD32E8">
            <w:pPr>
              <w:rPr>
                <w:b/>
              </w:rPr>
            </w:pPr>
            <w:r w:rsidRPr="0067378C">
              <w:rPr>
                <w:b/>
              </w:rPr>
              <w:t xml:space="preserve">№ </w:t>
            </w:r>
            <w:r w:rsidR="00B032C0">
              <w:rPr>
                <w:b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662" w:rsidRPr="0067378C" w:rsidRDefault="004D1662" w:rsidP="00AD32E8">
            <w:pPr>
              <w:rPr>
                <w:b/>
              </w:rPr>
            </w:pPr>
            <w:r w:rsidRPr="0067378C">
              <w:rPr>
                <w:b/>
              </w:rPr>
              <w:t xml:space="preserve">Над техническим исполнением работала:   </w:t>
            </w:r>
          </w:p>
          <w:p w:rsidR="004D1662" w:rsidRPr="0067378C" w:rsidRDefault="00B032C0" w:rsidP="00AD32E8">
            <w:pPr>
              <w:rPr>
                <w:b/>
              </w:rPr>
            </w:pPr>
            <w:r>
              <w:rPr>
                <w:b/>
              </w:rPr>
              <w:t>Н.А.Гутникова</w:t>
            </w:r>
          </w:p>
          <w:p w:rsidR="004D1662" w:rsidRPr="0067378C" w:rsidRDefault="004D1662" w:rsidP="00AD32E8">
            <w:pPr>
              <w:rPr>
                <w:b/>
              </w:rPr>
            </w:pPr>
          </w:p>
        </w:tc>
      </w:tr>
    </w:tbl>
    <w:p w:rsidR="001B0956" w:rsidRPr="0067378C" w:rsidRDefault="001B0956" w:rsidP="001B0956">
      <w:pPr>
        <w:widowControl w:val="0"/>
        <w:tabs>
          <w:tab w:val="left" w:pos="188"/>
        </w:tabs>
        <w:autoSpaceDE w:val="0"/>
        <w:autoSpaceDN w:val="0"/>
        <w:adjustRightInd w:val="0"/>
        <w:rPr>
          <w:b/>
          <w:bCs/>
        </w:rPr>
        <w:sectPr w:rsidR="001B0956" w:rsidRPr="0067378C">
          <w:pgSz w:w="11906" w:h="16838"/>
          <w:pgMar w:top="1276" w:right="851" w:bottom="1247" w:left="567" w:header="709" w:footer="709" w:gutter="0"/>
          <w:cols w:space="720"/>
        </w:sectPr>
      </w:pPr>
    </w:p>
    <w:p w:rsidR="00094A4E" w:rsidRDefault="00094A4E" w:rsidP="00B032C0"/>
    <w:sectPr w:rsidR="00094A4E" w:rsidSect="00124C19">
      <w:pgSz w:w="11906" w:h="16838"/>
      <w:pgMar w:top="709" w:right="707" w:bottom="540" w:left="1985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CE5" w:rsidRDefault="00B26CE5" w:rsidP="004D1662">
      <w:r>
        <w:separator/>
      </w:r>
    </w:p>
  </w:endnote>
  <w:endnote w:type="continuationSeparator" w:id="1">
    <w:p w:rsidR="00B26CE5" w:rsidRDefault="00B26CE5" w:rsidP="004D1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CE5" w:rsidRDefault="00B26CE5" w:rsidP="004D1662">
      <w:r>
        <w:separator/>
      </w:r>
    </w:p>
  </w:footnote>
  <w:footnote w:type="continuationSeparator" w:id="1">
    <w:p w:rsidR="00B26CE5" w:rsidRDefault="00B26CE5" w:rsidP="004D16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5894C2E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056047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>
    <w:nsid w:val="00000003"/>
    <w:multiLevelType w:val="multi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OpenSymbol" w:hAnsi="OpenSymbol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>
    <w:nsid w:val="00E91BAE"/>
    <w:multiLevelType w:val="hybridMultilevel"/>
    <w:tmpl w:val="EE4A0AD2"/>
    <w:lvl w:ilvl="0" w:tplc="B0486458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670F20"/>
    <w:multiLevelType w:val="hybridMultilevel"/>
    <w:tmpl w:val="4C048B9E"/>
    <w:lvl w:ilvl="0" w:tplc="D90E6C96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710514"/>
    <w:multiLevelType w:val="hybridMultilevel"/>
    <w:tmpl w:val="21A88CB6"/>
    <w:lvl w:ilvl="0" w:tplc="86A86F6C">
      <w:start w:val="3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6056EC"/>
    <w:multiLevelType w:val="multilevel"/>
    <w:tmpl w:val="DF54362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9">
    <w:nsid w:val="1AA26018"/>
    <w:multiLevelType w:val="hybridMultilevel"/>
    <w:tmpl w:val="4516B7FA"/>
    <w:lvl w:ilvl="0" w:tplc="A754F4F4">
      <w:start w:val="1"/>
      <w:numFmt w:val="bullet"/>
      <w:pStyle w:val="a0"/>
      <w:lvlText w:val=""/>
      <w:lvlJc w:val="left"/>
      <w:pPr>
        <w:tabs>
          <w:tab w:val="num" w:pos="360"/>
        </w:tabs>
        <w:ind w:left="0"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F41272E"/>
    <w:multiLevelType w:val="hybridMultilevel"/>
    <w:tmpl w:val="FE4664C2"/>
    <w:lvl w:ilvl="0" w:tplc="6B7A9B9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581685"/>
    <w:multiLevelType w:val="hybridMultilevel"/>
    <w:tmpl w:val="48D6A692"/>
    <w:lvl w:ilvl="0" w:tplc="249A97C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9A0FD0"/>
    <w:multiLevelType w:val="hybridMultilevel"/>
    <w:tmpl w:val="B536827A"/>
    <w:lvl w:ilvl="0" w:tplc="FFFFFFFF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2C63E9"/>
    <w:multiLevelType w:val="multilevel"/>
    <w:tmpl w:val="46E07336"/>
    <w:lvl w:ilvl="0">
      <w:start w:val="1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107" w:hanging="720"/>
      </w:pPr>
    </w:lvl>
    <w:lvl w:ilvl="2">
      <w:start w:val="3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2241" w:hanging="1080"/>
      </w:pPr>
    </w:lvl>
    <w:lvl w:ilvl="4">
      <w:start w:val="1"/>
      <w:numFmt w:val="decimal"/>
      <w:lvlText w:val="%1.%2.%3.%4.%5."/>
      <w:lvlJc w:val="left"/>
      <w:pPr>
        <w:ind w:left="2628" w:hanging="1080"/>
      </w:pPr>
    </w:lvl>
    <w:lvl w:ilvl="5">
      <w:start w:val="1"/>
      <w:numFmt w:val="decimal"/>
      <w:lvlText w:val="%1.%2.%3.%4.%5.%6."/>
      <w:lvlJc w:val="left"/>
      <w:pPr>
        <w:ind w:left="3375" w:hanging="1440"/>
      </w:pPr>
    </w:lvl>
    <w:lvl w:ilvl="6">
      <w:start w:val="1"/>
      <w:numFmt w:val="decimal"/>
      <w:lvlText w:val="%1.%2.%3.%4.%5.%6.%7."/>
      <w:lvlJc w:val="left"/>
      <w:pPr>
        <w:ind w:left="4122" w:hanging="1800"/>
      </w:pPr>
    </w:lvl>
    <w:lvl w:ilvl="7">
      <w:start w:val="1"/>
      <w:numFmt w:val="decimal"/>
      <w:lvlText w:val="%1.%2.%3.%4.%5.%6.%7.%8."/>
      <w:lvlJc w:val="left"/>
      <w:pPr>
        <w:ind w:left="4509" w:hanging="1800"/>
      </w:pPr>
    </w:lvl>
    <w:lvl w:ilvl="8">
      <w:start w:val="1"/>
      <w:numFmt w:val="decimal"/>
      <w:lvlText w:val="%1.%2.%3.%4.%5.%6.%7.%8.%9."/>
      <w:lvlJc w:val="left"/>
      <w:pPr>
        <w:ind w:left="5256" w:hanging="2160"/>
      </w:pPr>
    </w:lvl>
  </w:abstractNum>
  <w:abstractNum w:abstractNumId="14">
    <w:nsid w:val="2AB6333D"/>
    <w:multiLevelType w:val="multilevel"/>
    <w:tmpl w:val="48FC63E6"/>
    <w:lvl w:ilvl="0">
      <w:start w:val="1"/>
      <w:numFmt w:val="decimal"/>
      <w:pStyle w:val="2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D2652BA"/>
    <w:multiLevelType w:val="multilevel"/>
    <w:tmpl w:val="DF4A9B4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6">
    <w:nsid w:val="331D1F61"/>
    <w:multiLevelType w:val="hybridMultilevel"/>
    <w:tmpl w:val="48C88178"/>
    <w:lvl w:ilvl="0" w:tplc="7AF47BA8">
      <w:start w:val="1"/>
      <w:numFmt w:val="decimal"/>
      <w:lvlText w:val="%1."/>
      <w:lvlJc w:val="left"/>
      <w:pPr>
        <w:ind w:left="1174" w:hanging="4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264B10"/>
    <w:multiLevelType w:val="hybridMultilevel"/>
    <w:tmpl w:val="6FEE867C"/>
    <w:lvl w:ilvl="0" w:tplc="A3FA4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472DBA"/>
    <w:multiLevelType w:val="hybridMultilevel"/>
    <w:tmpl w:val="D94AAC02"/>
    <w:lvl w:ilvl="0" w:tplc="D0CA7894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0A7F6A"/>
    <w:multiLevelType w:val="hybridMultilevel"/>
    <w:tmpl w:val="C8A4C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AC7E9E"/>
    <w:multiLevelType w:val="hybridMultilevel"/>
    <w:tmpl w:val="91EA3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9E4559"/>
    <w:multiLevelType w:val="hybridMultilevel"/>
    <w:tmpl w:val="05469970"/>
    <w:lvl w:ilvl="0" w:tplc="9D32FC9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BE40A0"/>
    <w:multiLevelType w:val="multilevel"/>
    <w:tmpl w:val="808CE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23">
    <w:nsid w:val="571635CE"/>
    <w:multiLevelType w:val="hybridMultilevel"/>
    <w:tmpl w:val="F2EABD50"/>
    <w:lvl w:ilvl="0" w:tplc="4A029E5E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6B1C78"/>
    <w:multiLevelType w:val="multilevel"/>
    <w:tmpl w:val="4B4E86A0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5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E514D5"/>
    <w:multiLevelType w:val="multilevel"/>
    <w:tmpl w:val="70585008"/>
    <w:lvl w:ilvl="0">
      <w:start w:val="1"/>
      <w:numFmt w:val="decimal"/>
      <w:lvlText w:val="%1."/>
      <w:lvlJc w:val="left"/>
      <w:pPr>
        <w:ind w:left="1662" w:hanging="1095"/>
      </w:pPr>
    </w:lvl>
    <w:lvl w:ilvl="1">
      <w:start w:val="1"/>
      <w:numFmt w:val="decimal"/>
      <w:isLgl/>
      <w:lvlText w:val="%1.%2."/>
      <w:lvlJc w:val="left"/>
      <w:pPr>
        <w:ind w:left="1317" w:hanging="750"/>
      </w:pPr>
    </w:lvl>
    <w:lvl w:ilvl="2">
      <w:start w:val="2"/>
      <w:numFmt w:val="decimal"/>
      <w:isLgl/>
      <w:lvlText w:val="%1.%2.%3."/>
      <w:lvlJc w:val="left"/>
      <w:pPr>
        <w:ind w:left="1317" w:hanging="75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7">
    <w:nsid w:val="6986195B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2115" w:hanging="13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160A95"/>
    <w:multiLevelType w:val="hybridMultilevel"/>
    <w:tmpl w:val="1EE0E1CA"/>
    <w:lvl w:ilvl="0" w:tplc="287EF3F8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F1777C"/>
    <w:multiLevelType w:val="multilevel"/>
    <w:tmpl w:val="1250D3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31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EDB6996"/>
    <w:multiLevelType w:val="multilevel"/>
    <w:tmpl w:val="0C240B18"/>
    <w:lvl w:ilvl="0">
      <w:start w:val="1"/>
      <w:numFmt w:val="decimal"/>
      <w:lvlText w:val="%1."/>
      <w:lvlJc w:val="left"/>
      <w:pPr>
        <w:ind w:left="855" w:hanging="495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2070" w:hanging="720"/>
      </w:pPr>
    </w:lvl>
    <w:lvl w:ilvl="3">
      <w:start w:val="1"/>
      <w:numFmt w:val="decimal"/>
      <w:isLgl/>
      <w:lvlText w:val="%1.%2.%3.%4."/>
      <w:lvlJc w:val="left"/>
      <w:pPr>
        <w:ind w:left="2925" w:hanging="1080"/>
      </w:pPr>
    </w:lvl>
    <w:lvl w:ilvl="4">
      <w:start w:val="1"/>
      <w:numFmt w:val="decimal"/>
      <w:isLgl/>
      <w:lvlText w:val="%1.%2.%3.%4.%5."/>
      <w:lvlJc w:val="left"/>
      <w:pPr>
        <w:ind w:left="3420" w:hanging="1080"/>
      </w:pPr>
    </w:lvl>
    <w:lvl w:ilvl="5">
      <w:start w:val="1"/>
      <w:numFmt w:val="decimal"/>
      <w:isLgl/>
      <w:lvlText w:val="%1.%2.%3.%4.%5.%6."/>
      <w:lvlJc w:val="left"/>
      <w:pPr>
        <w:ind w:left="4275" w:hanging="1440"/>
      </w:pPr>
    </w:lvl>
    <w:lvl w:ilvl="6">
      <w:start w:val="1"/>
      <w:numFmt w:val="decimal"/>
      <w:isLgl/>
      <w:lvlText w:val="%1.%2.%3.%4.%5.%6.%7."/>
      <w:lvlJc w:val="left"/>
      <w:pPr>
        <w:ind w:left="5130" w:hanging="1800"/>
      </w:pPr>
    </w:lvl>
    <w:lvl w:ilvl="7">
      <w:start w:val="1"/>
      <w:numFmt w:val="decimal"/>
      <w:isLgl/>
      <w:lvlText w:val="%1.%2.%3.%4.%5.%6.%7.%8."/>
      <w:lvlJc w:val="left"/>
      <w:pPr>
        <w:ind w:left="5625" w:hanging="1800"/>
      </w:p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2A6"/>
    <w:rsid w:val="00002DDC"/>
    <w:rsid w:val="0000343F"/>
    <w:rsid w:val="000063C4"/>
    <w:rsid w:val="00012CD4"/>
    <w:rsid w:val="000207FD"/>
    <w:rsid w:val="0002193B"/>
    <w:rsid w:val="000317C0"/>
    <w:rsid w:val="0003187C"/>
    <w:rsid w:val="00037887"/>
    <w:rsid w:val="000414DF"/>
    <w:rsid w:val="00051EC8"/>
    <w:rsid w:val="00054C8F"/>
    <w:rsid w:val="00056C80"/>
    <w:rsid w:val="000618B5"/>
    <w:rsid w:val="000629C5"/>
    <w:rsid w:val="00064582"/>
    <w:rsid w:val="00075836"/>
    <w:rsid w:val="000800BD"/>
    <w:rsid w:val="00085FE1"/>
    <w:rsid w:val="000904AC"/>
    <w:rsid w:val="00090D84"/>
    <w:rsid w:val="00091EEC"/>
    <w:rsid w:val="000934F7"/>
    <w:rsid w:val="00094A4E"/>
    <w:rsid w:val="000A0D99"/>
    <w:rsid w:val="000A0ECA"/>
    <w:rsid w:val="000D0CCE"/>
    <w:rsid w:val="000D5401"/>
    <w:rsid w:val="000E5455"/>
    <w:rsid w:val="000F3A1C"/>
    <w:rsid w:val="000F45E6"/>
    <w:rsid w:val="000F51A8"/>
    <w:rsid w:val="000F59D2"/>
    <w:rsid w:val="000F5D08"/>
    <w:rsid w:val="000F69B2"/>
    <w:rsid w:val="00103089"/>
    <w:rsid w:val="00103E2E"/>
    <w:rsid w:val="00105BBD"/>
    <w:rsid w:val="00105C85"/>
    <w:rsid w:val="001164D6"/>
    <w:rsid w:val="00117A2E"/>
    <w:rsid w:val="00124C19"/>
    <w:rsid w:val="00132173"/>
    <w:rsid w:val="00140735"/>
    <w:rsid w:val="001410AA"/>
    <w:rsid w:val="00150441"/>
    <w:rsid w:val="001552CA"/>
    <w:rsid w:val="00162529"/>
    <w:rsid w:val="00163E5D"/>
    <w:rsid w:val="0016508B"/>
    <w:rsid w:val="00167606"/>
    <w:rsid w:val="00171BE9"/>
    <w:rsid w:val="001778E6"/>
    <w:rsid w:val="00181019"/>
    <w:rsid w:val="0019586E"/>
    <w:rsid w:val="001A6B51"/>
    <w:rsid w:val="001B0956"/>
    <w:rsid w:val="001B3710"/>
    <w:rsid w:val="001C4DEB"/>
    <w:rsid w:val="001C6ED9"/>
    <w:rsid w:val="001D2318"/>
    <w:rsid w:val="001D390D"/>
    <w:rsid w:val="001D5853"/>
    <w:rsid w:val="00203BC2"/>
    <w:rsid w:val="002103B7"/>
    <w:rsid w:val="0022265E"/>
    <w:rsid w:val="00224880"/>
    <w:rsid w:val="0022580E"/>
    <w:rsid w:val="00231720"/>
    <w:rsid w:val="002317FB"/>
    <w:rsid w:val="0023226D"/>
    <w:rsid w:val="00237611"/>
    <w:rsid w:val="002453A5"/>
    <w:rsid w:val="00245AE9"/>
    <w:rsid w:val="00245CEE"/>
    <w:rsid w:val="002469CA"/>
    <w:rsid w:val="00250085"/>
    <w:rsid w:val="002516F9"/>
    <w:rsid w:val="00253B33"/>
    <w:rsid w:val="00257B47"/>
    <w:rsid w:val="00264B08"/>
    <w:rsid w:val="0027217E"/>
    <w:rsid w:val="00272CE4"/>
    <w:rsid w:val="00276C82"/>
    <w:rsid w:val="00277D49"/>
    <w:rsid w:val="00281562"/>
    <w:rsid w:val="0029714E"/>
    <w:rsid w:val="002A0905"/>
    <w:rsid w:val="002A4507"/>
    <w:rsid w:val="002B05DE"/>
    <w:rsid w:val="002C32D3"/>
    <w:rsid w:val="002C7ECB"/>
    <w:rsid w:val="002D47C3"/>
    <w:rsid w:val="002D50B5"/>
    <w:rsid w:val="002D7BBF"/>
    <w:rsid w:val="002E2F3F"/>
    <w:rsid w:val="002F48C4"/>
    <w:rsid w:val="002F7121"/>
    <w:rsid w:val="0030511E"/>
    <w:rsid w:val="00311AFB"/>
    <w:rsid w:val="00314546"/>
    <w:rsid w:val="00316429"/>
    <w:rsid w:val="00323B7B"/>
    <w:rsid w:val="00324F73"/>
    <w:rsid w:val="003328CA"/>
    <w:rsid w:val="003329D0"/>
    <w:rsid w:val="00335E82"/>
    <w:rsid w:val="00336AA1"/>
    <w:rsid w:val="00336C7D"/>
    <w:rsid w:val="0034696C"/>
    <w:rsid w:val="0036098F"/>
    <w:rsid w:val="00362723"/>
    <w:rsid w:val="00385F9E"/>
    <w:rsid w:val="0039003B"/>
    <w:rsid w:val="00397BA0"/>
    <w:rsid w:val="003A4294"/>
    <w:rsid w:val="003A4358"/>
    <w:rsid w:val="003B2BC9"/>
    <w:rsid w:val="003B3250"/>
    <w:rsid w:val="003B5F18"/>
    <w:rsid w:val="003C7CDF"/>
    <w:rsid w:val="003D295A"/>
    <w:rsid w:val="003D377F"/>
    <w:rsid w:val="003D77D8"/>
    <w:rsid w:val="003E4F54"/>
    <w:rsid w:val="003E788C"/>
    <w:rsid w:val="003F11B2"/>
    <w:rsid w:val="003F2045"/>
    <w:rsid w:val="003F57C7"/>
    <w:rsid w:val="003F74DB"/>
    <w:rsid w:val="00400744"/>
    <w:rsid w:val="0040082A"/>
    <w:rsid w:val="00415036"/>
    <w:rsid w:val="0042200C"/>
    <w:rsid w:val="00427972"/>
    <w:rsid w:val="00430ADD"/>
    <w:rsid w:val="00437C88"/>
    <w:rsid w:val="004424B3"/>
    <w:rsid w:val="004462F6"/>
    <w:rsid w:val="00451F59"/>
    <w:rsid w:val="0045655C"/>
    <w:rsid w:val="00470202"/>
    <w:rsid w:val="00474813"/>
    <w:rsid w:val="00475A19"/>
    <w:rsid w:val="0047778B"/>
    <w:rsid w:val="00485FAF"/>
    <w:rsid w:val="004874AA"/>
    <w:rsid w:val="0048761D"/>
    <w:rsid w:val="00496B57"/>
    <w:rsid w:val="004A4161"/>
    <w:rsid w:val="004A4E98"/>
    <w:rsid w:val="004B29BB"/>
    <w:rsid w:val="004B3E36"/>
    <w:rsid w:val="004C1F5E"/>
    <w:rsid w:val="004C3E46"/>
    <w:rsid w:val="004C5153"/>
    <w:rsid w:val="004D0044"/>
    <w:rsid w:val="004D1662"/>
    <w:rsid w:val="004D1859"/>
    <w:rsid w:val="004D4BEE"/>
    <w:rsid w:val="004D739C"/>
    <w:rsid w:val="004E1AE1"/>
    <w:rsid w:val="004E3F87"/>
    <w:rsid w:val="004F1760"/>
    <w:rsid w:val="004F2EB8"/>
    <w:rsid w:val="004F5DC6"/>
    <w:rsid w:val="005114C7"/>
    <w:rsid w:val="005121AA"/>
    <w:rsid w:val="005369C9"/>
    <w:rsid w:val="00546F1B"/>
    <w:rsid w:val="00554A11"/>
    <w:rsid w:val="005615A3"/>
    <w:rsid w:val="00570B99"/>
    <w:rsid w:val="00571B4D"/>
    <w:rsid w:val="00577E18"/>
    <w:rsid w:val="00584FD1"/>
    <w:rsid w:val="00587558"/>
    <w:rsid w:val="0059145D"/>
    <w:rsid w:val="005942F8"/>
    <w:rsid w:val="005962D4"/>
    <w:rsid w:val="005A0774"/>
    <w:rsid w:val="005A1066"/>
    <w:rsid w:val="005A153D"/>
    <w:rsid w:val="005A32C8"/>
    <w:rsid w:val="005A3444"/>
    <w:rsid w:val="005D34A5"/>
    <w:rsid w:val="005D3A9F"/>
    <w:rsid w:val="005E002E"/>
    <w:rsid w:val="005E1784"/>
    <w:rsid w:val="005F3DDF"/>
    <w:rsid w:val="005F4B65"/>
    <w:rsid w:val="005F6537"/>
    <w:rsid w:val="006001A2"/>
    <w:rsid w:val="006045D0"/>
    <w:rsid w:val="00621FA8"/>
    <w:rsid w:val="00641F43"/>
    <w:rsid w:val="0064271A"/>
    <w:rsid w:val="00644E1A"/>
    <w:rsid w:val="00651E3A"/>
    <w:rsid w:val="0065393B"/>
    <w:rsid w:val="006565F8"/>
    <w:rsid w:val="00662AA3"/>
    <w:rsid w:val="0067378C"/>
    <w:rsid w:val="006778BB"/>
    <w:rsid w:val="00686356"/>
    <w:rsid w:val="00687ABF"/>
    <w:rsid w:val="0069450F"/>
    <w:rsid w:val="00696BC4"/>
    <w:rsid w:val="006A29E2"/>
    <w:rsid w:val="006A5FF2"/>
    <w:rsid w:val="006A7FDB"/>
    <w:rsid w:val="006B234D"/>
    <w:rsid w:val="006B6DD8"/>
    <w:rsid w:val="006C0668"/>
    <w:rsid w:val="006D2CF6"/>
    <w:rsid w:val="006D659C"/>
    <w:rsid w:val="006E3E96"/>
    <w:rsid w:val="006E7FC9"/>
    <w:rsid w:val="007015E8"/>
    <w:rsid w:val="0070257E"/>
    <w:rsid w:val="00703447"/>
    <w:rsid w:val="00703F93"/>
    <w:rsid w:val="00705E32"/>
    <w:rsid w:val="007170CD"/>
    <w:rsid w:val="00737522"/>
    <w:rsid w:val="00742830"/>
    <w:rsid w:val="007432D1"/>
    <w:rsid w:val="00745206"/>
    <w:rsid w:val="00745AA1"/>
    <w:rsid w:val="00745CC7"/>
    <w:rsid w:val="00754140"/>
    <w:rsid w:val="0076158E"/>
    <w:rsid w:val="00764ED7"/>
    <w:rsid w:val="007716E8"/>
    <w:rsid w:val="00772371"/>
    <w:rsid w:val="00776EA5"/>
    <w:rsid w:val="0077783B"/>
    <w:rsid w:val="00782668"/>
    <w:rsid w:val="007929E9"/>
    <w:rsid w:val="00795355"/>
    <w:rsid w:val="007A37C8"/>
    <w:rsid w:val="007A67B1"/>
    <w:rsid w:val="007B7FDB"/>
    <w:rsid w:val="007C487E"/>
    <w:rsid w:val="007C71A9"/>
    <w:rsid w:val="007E24B5"/>
    <w:rsid w:val="007E4709"/>
    <w:rsid w:val="007E4D30"/>
    <w:rsid w:val="007F1C4B"/>
    <w:rsid w:val="007F3635"/>
    <w:rsid w:val="007F4693"/>
    <w:rsid w:val="007F4F5D"/>
    <w:rsid w:val="007F6C89"/>
    <w:rsid w:val="00802C12"/>
    <w:rsid w:val="008050F8"/>
    <w:rsid w:val="00805D46"/>
    <w:rsid w:val="00810D4C"/>
    <w:rsid w:val="00813F1D"/>
    <w:rsid w:val="00814A94"/>
    <w:rsid w:val="00815262"/>
    <w:rsid w:val="008201F8"/>
    <w:rsid w:val="008239DD"/>
    <w:rsid w:val="008310AC"/>
    <w:rsid w:val="00856286"/>
    <w:rsid w:val="00856859"/>
    <w:rsid w:val="00863165"/>
    <w:rsid w:val="00884FD1"/>
    <w:rsid w:val="008A5302"/>
    <w:rsid w:val="008A5C45"/>
    <w:rsid w:val="008A60C1"/>
    <w:rsid w:val="008B0FAE"/>
    <w:rsid w:val="008B3A49"/>
    <w:rsid w:val="008B5E04"/>
    <w:rsid w:val="008B750F"/>
    <w:rsid w:val="008C3942"/>
    <w:rsid w:val="008C7115"/>
    <w:rsid w:val="008D3762"/>
    <w:rsid w:val="008F50A9"/>
    <w:rsid w:val="008F5F4A"/>
    <w:rsid w:val="008F6F99"/>
    <w:rsid w:val="009102DC"/>
    <w:rsid w:val="009142BD"/>
    <w:rsid w:val="0091607A"/>
    <w:rsid w:val="00923595"/>
    <w:rsid w:val="0092403A"/>
    <w:rsid w:val="00931A77"/>
    <w:rsid w:val="00932121"/>
    <w:rsid w:val="00934FA3"/>
    <w:rsid w:val="00937AF8"/>
    <w:rsid w:val="00941852"/>
    <w:rsid w:val="009467EF"/>
    <w:rsid w:val="009568B0"/>
    <w:rsid w:val="00967BCE"/>
    <w:rsid w:val="00970FAC"/>
    <w:rsid w:val="00980589"/>
    <w:rsid w:val="00980B2B"/>
    <w:rsid w:val="00990A1B"/>
    <w:rsid w:val="009A2B9E"/>
    <w:rsid w:val="009A4A50"/>
    <w:rsid w:val="009B0D2F"/>
    <w:rsid w:val="009B218E"/>
    <w:rsid w:val="009B4EEB"/>
    <w:rsid w:val="009B6D40"/>
    <w:rsid w:val="009C2C98"/>
    <w:rsid w:val="009C4CA8"/>
    <w:rsid w:val="009C7C46"/>
    <w:rsid w:val="009E1E1D"/>
    <w:rsid w:val="009E62F2"/>
    <w:rsid w:val="009E6C03"/>
    <w:rsid w:val="009F0434"/>
    <w:rsid w:val="009F1DEE"/>
    <w:rsid w:val="009F6CF4"/>
    <w:rsid w:val="00A10439"/>
    <w:rsid w:val="00A17E86"/>
    <w:rsid w:val="00A205C5"/>
    <w:rsid w:val="00A2135E"/>
    <w:rsid w:val="00A21C09"/>
    <w:rsid w:val="00A2391F"/>
    <w:rsid w:val="00A26749"/>
    <w:rsid w:val="00A31581"/>
    <w:rsid w:val="00A32FCD"/>
    <w:rsid w:val="00A34496"/>
    <w:rsid w:val="00A35C2F"/>
    <w:rsid w:val="00A36D79"/>
    <w:rsid w:val="00A4015E"/>
    <w:rsid w:val="00A44130"/>
    <w:rsid w:val="00A47676"/>
    <w:rsid w:val="00A52382"/>
    <w:rsid w:val="00A546B8"/>
    <w:rsid w:val="00A54A88"/>
    <w:rsid w:val="00A5642E"/>
    <w:rsid w:val="00A56FB0"/>
    <w:rsid w:val="00A7603A"/>
    <w:rsid w:val="00A8221C"/>
    <w:rsid w:val="00A84CC4"/>
    <w:rsid w:val="00A90E18"/>
    <w:rsid w:val="00A92024"/>
    <w:rsid w:val="00A96499"/>
    <w:rsid w:val="00AA3893"/>
    <w:rsid w:val="00AB238E"/>
    <w:rsid w:val="00AB2CBE"/>
    <w:rsid w:val="00AB604F"/>
    <w:rsid w:val="00AC4B90"/>
    <w:rsid w:val="00AC646E"/>
    <w:rsid w:val="00AC685C"/>
    <w:rsid w:val="00AE6EDD"/>
    <w:rsid w:val="00AF11DA"/>
    <w:rsid w:val="00AF120E"/>
    <w:rsid w:val="00AF397F"/>
    <w:rsid w:val="00AF7ADE"/>
    <w:rsid w:val="00B032C0"/>
    <w:rsid w:val="00B105C1"/>
    <w:rsid w:val="00B12381"/>
    <w:rsid w:val="00B17134"/>
    <w:rsid w:val="00B26CE5"/>
    <w:rsid w:val="00B43479"/>
    <w:rsid w:val="00B45C52"/>
    <w:rsid w:val="00B62B74"/>
    <w:rsid w:val="00B71A54"/>
    <w:rsid w:val="00B773A1"/>
    <w:rsid w:val="00B80FC9"/>
    <w:rsid w:val="00B85F82"/>
    <w:rsid w:val="00B95ACC"/>
    <w:rsid w:val="00B9622F"/>
    <w:rsid w:val="00B963B7"/>
    <w:rsid w:val="00B9679D"/>
    <w:rsid w:val="00BA30E7"/>
    <w:rsid w:val="00BA38F4"/>
    <w:rsid w:val="00BA61B7"/>
    <w:rsid w:val="00BB0640"/>
    <w:rsid w:val="00BC0C1B"/>
    <w:rsid w:val="00BC1C88"/>
    <w:rsid w:val="00BC5890"/>
    <w:rsid w:val="00BC7AC5"/>
    <w:rsid w:val="00BE2A3C"/>
    <w:rsid w:val="00BE3981"/>
    <w:rsid w:val="00BE50D5"/>
    <w:rsid w:val="00BF4602"/>
    <w:rsid w:val="00BF4770"/>
    <w:rsid w:val="00C00044"/>
    <w:rsid w:val="00C000C3"/>
    <w:rsid w:val="00C059BC"/>
    <w:rsid w:val="00C07A02"/>
    <w:rsid w:val="00C10D10"/>
    <w:rsid w:val="00C134AF"/>
    <w:rsid w:val="00C26DAF"/>
    <w:rsid w:val="00C354EF"/>
    <w:rsid w:val="00C449D0"/>
    <w:rsid w:val="00C451DF"/>
    <w:rsid w:val="00C45370"/>
    <w:rsid w:val="00C45F3C"/>
    <w:rsid w:val="00C461A2"/>
    <w:rsid w:val="00C5085B"/>
    <w:rsid w:val="00C5391D"/>
    <w:rsid w:val="00C60281"/>
    <w:rsid w:val="00C73F08"/>
    <w:rsid w:val="00C75334"/>
    <w:rsid w:val="00C7707A"/>
    <w:rsid w:val="00C77E7E"/>
    <w:rsid w:val="00CA1E90"/>
    <w:rsid w:val="00CA57E8"/>
    <w:rsid w:val="00CA7FD3"/>
    <w:rsid w:val="00CB1257"/>
    <w:rsid w:val="00CB151C"/>
    <w:rsid w:val="00CB23C4"/>
    <w:rsid w:val="00CC1B1B"/>
    <w:rsid w:val="00CC2D4D"/>
    <w:rsid w:val="00CC4C56"/>
    <w:rsid w:val="00CE205C"/>
    <w:rsid w:val="00CE466C"/>
    <w:rsid w:val="00CF7CDD"/>
    <w:rsid w:val="00D01E74"/>
    <w:rsid w:val="00D05872"/>
    <w:rsid w:val="00D06B1C"/>
    <w:rsid w:val="00D13F8A"/>
    <w:rsid w:val="00D22CE8"/>
    <w:rsid w:val="00D278C4"/>
    <w:rsid w:val="00D31236"/>
    <w:rsid w:val="00D34132"/>
    <w:rsid w:val="00D427EA"/>
    <w:rsid w:val="00D469F3"/>
    <w:rsid w:val="00D726FD"/>
    <w:rsid w:val="00D817CE"/>
    <w:rsid w:val="00D82D80"/>
    <w:rsid w:val="00D9567E"/>
    <w:rsid w:val="00D95E18"/>
    <w:rsid w:val="00DA5EBB"/>
    <w:rsid w:val="00DC6A59"/>
    <w:rsid w:val="00DC7AAC"/>
    <w:rsid w:val="00DD016C"/>
    <w:rsid w:val="00DD076C"/>
    <w:rsid w:val="00DD0F09"/>
    <w:rsid w:val="00DD37E9"/>
    <w:rsid w:val="00DD4299"/>
    <w:rsid w:val="00DD4BFA"/>
    <w:rsid w:val="00DE38A0"/>
    <w:rsid w:val="00DF273A"/>
    <w:rsid w:val="00E004A0"/>
    <w:rsid w:val="00E01511"/>
    <w:rsid w:val="00E2446C"/>
    <w:rsid w:val="00E271CE"/>
    <w:rsid w:val="00E30CD5"/>
    <w:rsid w:val="00E809D7"/>
    <w:rsid w:val="00E948EF"/>
    <w:rsid w:val="00E95041"/>
    <w:rsid w:val="00E95858"/>
    <w:rsid w:val="00EA1BEF"/>
    <w:rsid w:val="00EA7707"/>
    <w:rsid w:val="00EB366C"/>
    <w:rsid w:val="00EB6510"/>
    <w:rsid w:val="00EB78BF"/>
    <w:rsid w:val="00EC529A"/>
    <w:rsid w:val="00ED55FD"/>
    <w:rsid w:val="00ED5D93"/>
    <w:rsid w:val="00EF2557"/>
    <w:rsid w:val="00F006E4"/>
    <w:rsid w:val="00F04FA0"/>
    <w:rsid w:val="00F10093"/>
    <w:rsid w:val="00F12218"/>
    <w:rsid w:val="00F14B90"/>
    <w:rsid w:val="00F16A00"/>
    <w:rsid w:val="00F175C5"/>
    <w:rsid w:val="00F17ADE"/>
    <w:rsid w:val="00F30ED6"/>
    <w:rsid w:val="00F33604"/>
    <w:rsid w:val="00F3599E"/>
    <w:rsid w:val="00F37818"/>
    <w:rsid w:val="00F400B6"/>
    <w:rsid w:val="00F4094E"/>
    <w:rsid w:val="00F500C1"/>
    <w:rsid w:val="00F51CE4"/>
    <w:rsid w:val="00F57387"/>
    <w:rsid w:val="00F60DBE"/>
    <w:rsid w:val="00F64C77"/>
    <w:rsid w:val="00F66B6A"/>
    <w:rsid w:val="00F72A9D"/>
    <w:rsid w:val="00F72F2C"/>
    <w:rsid w:val="00F742E8"/>
    <w:rsid w:val="00F74D9A"/>
    <w:rsid w:val="00F765BE"/>
    <w:rsid w:val="00F7757E"/>
    <w:rsid w:val="00F84A9C"/>
    <w:rsid w:val="00F86982"/>
    <w:rsid w:val="00F92171"/>
    <w:rsid w:val="00F92EB4"/>
    <w:rsid w:val="00F93A44"/>
    <w:rsid w:val="00F94533"/>
    <w:rsid w:val="00FC1E9B"/>
    <w:rsid w:val="00FC58F8"/>
    <w:rsid w:val="00FC72A6"/>
    <w:rsid w:val="00FD10F3"/>
    <w:rsid w:val="00FE6BAB"/>
    <w:rsid w:val="00FF3226"/>
    <w:rsid w:val="00FF37E1"/>
    <w:rsid w:val="00FF4133"/>
    <w:rsid w:val="00FF4C16"/>
    <w:rsid w:val="00FF527C"/>
    <w:rsid w:val="00FF7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1">
    <w:name w:val="Normal"/>
    <w:qFormat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FC72A6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link w:val="21"/>
    <w:unhideWhenUsed/>
    <w:qFormat/>
    <w:rsid w:val="00FC72A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0">
    <w:name w:val="heading 3"/>
    <w:basedOn w:val="a1"/>
    <w:next w:val="a1"/>
    <w:link w:val="31"/>
    <w:uiPriority w:val="9"/>
    <w:unhideWhenUsed/>
    <w:qFormat/>
    <w:rsid w:val="00FC72A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rsid w:val="00FC72A6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rsid w:val="00FC72A6"/>
    <w:pPr>
      <w:spacing w:before="240" w:after="60"/>
      <w:ind w:firstLine="709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semiHidden/>
    <w:unhideWhenUsed/>
    <w:qFormat/>
    <w:rsid w:val="00FC72A6"/>
    <w:pPr>
      <w:spacing w:before="240" w:after="60"/>
      <w:ind w:firstLine="709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FC72A6"/>
    <w:pPr>
      <w:spacing w:before="240" w:after="60"/>
      <w:ind w:firstLine="709"/>
      <w:jc w:val="both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semiHidden/>
    <w:unhideWhenUsed/>
    <w:qFormat/>
    <w:rsid w:val="00FC72A6"/>
    <w:pPr>
      <w:keepNext/>
      <w:keepLines/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1"/>
    <w:next w:val="a1"/>
    <w:link w:val="90"/>
    <w:semiHidden/>
    <w:unhideWhenUsed/>
    <w:qFormat/>
    <w:rsid w:val="00FC72A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Заголовок 2 Знак"/>
    <w:basedOn w:val="a2"/>
    <w:link w:val="20"/>
    <w:rsid w:val="00FC72A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2"/>
    <w:link w:val="30"/>
    <w:uiPriority w:val="9"/>
    <w:rsid w:val="00FC72A6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2"/>
    <w:link w:val="4"/>
    <w:semiHidden/>
    <w:rsid w:val="00FC72A6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semiHidden/>
    <w:rsid w:val="00FC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semiHidden/>
    <w:rsid w:val="00FC72A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rsid w:val="00FC72A6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semiHidden/>
    <w:rsid w:val="00FC72A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2"/>
    <w:link w:val="9"/>
    <w:semiHidden/>
    <w:rsid w:val="00FC72A6"/>
    <w:rPr>
      <w:rFonts w:ascii="Arial" w:eastAsia="Times New Roman" w:hAnsi="Arial" w:cs="Arial"/>
      <w:lang w:eastAsia="ru-RU"/>
    </w:rPr>
  </w:style>
  <w:style w:type="paragraph" w:styleId="a5">
    <w:name w:val="No Spacing"/>
    <w:aliases w:val="с интервалом,Без интервала1,No Spacing,No Spacing1"/>
    <w:link w:val="a6"/>
    <w:uiPriority w:val="1"/>
    <w:qFormat/>
    <w:rsid w:val="00FC72A6"/>
    <w:pPr>
      <w:spacing w:after="0" w:line="240" w:lineRule="auto"/>
    </w:pPr>
  </w:style>
  <w:style w:type="paragraph" w:styleId="a7">
    <w:name w:val="Body Text"/>
    <w:aliases w:val="Знак1 Знак,Основной текст11,bt"/>
    <w:basedOn w:val="a1"/>
    <w:link w:val="a8"/>
    <w:unhideWhenUsed/>
    <w:rsid w:val="00FC72A6"/>
    <w:pPr>
      <w:jc w:val="center"/>
    </w:pPr>
    <w:rPr>
      <w:sz w:val="28"/>
    </w:rPr>
  </w:style>
  <w:style w:type="character" w:customStyle="1" w:styleId="a8">
    <w:name w:val="Основной текст Знак"/>
    <w:aliases w:val="Знак1 Знак Знак,Основной текст11 Знак,bt Знак"/>
    <w:basedOn w:val="a2"/>
    <w:link w:val="a7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FC72A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2"/>
    <w:uiPriority w:val="99"/>
    <w:unhideWhenUsed/>
    <w:rsid w:val="00FC72A6"/>
    <w:rPr>
      <w:color w:val="0000FF"/>
      <w:u w:val="single"/>
    </w:rPr>
  </w:style>
  <w:style w:type="paragraph" w:styleId="aa">
    <w:name w:val="Normal (Web)"/>
    <w:basedOn w:val="a1"/>
    <w:link w:val="ab"/>
    <w:unhideWhenUsed/>
    <w:rsid w:val="00FC72A6"/>
  </w:style>
  <w:style w:type="character" w:styleId="ac">
    <w:name w:val="Strong"/>
    <w:basedOn w:val="a2"/>
    <w:uiPriority w:val="22"/>
    <w:qFormat/>
    <w:rsid w:val="00FC72A6"/>
    <w:rPr>
      <w:b/>
      <w:bCs/>
    </w:rPr>
  </w:style>
  <w:style w:type="paragraph" w:styleId="22">
    <w:name w:val="Body Text 2"/>
    <w:basedOn w:val="a1"/>
    <w:link w:val="23"/>
    <w:unhideWhenUsed/>
    <w:rsid w:val="00FC72A6"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2"/>
    <w:uiPriority w:val="99"/>
    <w:semiHidden/>
    <w:unhideWhenUsed/>
    <w:rsid w:val="00FC72A6"/>
    <w:rPr>
      <w:color w:val="800080"/>
      <w:u w:val="single"/>
    </w:rPr>
  </w:style>
  <w:style w:type="paragraph" w:styleId="11">
    <w:name w:val="toc 1"/>
    <w:aliases w:val="заголовок"/>
    <w:basedOn w:val="a1"/>
    <w:autoRedefine/>
    <w:semiHidden/>
    <w:unhideWhenUsed/>
    <w:qFormat/>
    <w:rsid w:val="00FC72A6"/>
    <w:pPr>
      <w:spacing w:line="288" w:lineRule="auto"/>
      <w:ind w:firstLine="567"/>
    </w:pPr>
    <w:rPr>
      <w:rFonts w:eastAsia="Calibri"/>
      <w:b/>
      <w:bCs/>
      <w:sz w:val="28"/>
      <w:lang w:eastAsia="en-US"/>
    </w:rPr>
  </w:style>
  <w:style w:type="paragraph" w:styleId="24">
    <w:name w:val="toc 2"/>
    <w:basedOn w:val="a1"/>
    <w:autoRedefine/>
    <w:uiPriority w:val="39"/>
    <w:semiHidden/>
    <w:unhideWhenUsed/>
    <w:qFormat/>
    <w:rsid w:val="00FC72A6"/>
    <w:pPr>
      <w:spacing w:before="24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2">
    <w:name w:val="toc 3"/>
    <w:basedOn w:val="a1"/>
    <w:autoRedefine/>
    <w:uiPriority w:val="39"/>
    <w:semiHidden/>
    <w:unhideWhenUsed/>
    <w:qFormat/>
    <w:rsid w:val="00FC72A6"/>
    <w:pPr>
      <w:spacing w:line="276" w:lineRule="auto"/>
      <w:ind w:left="220"/>
    </w:pPr>
    <w:rPr>
      <w:rFonts w:ascii="Calibri" w:eastAsia="Calibri" w:hAnsi="Calibri"/>
      <w:sz w:val="20"/>
      <w:szCs w:val="20"/>
      <w:lang w:eastAsia="en-US"/>
    </w:rPr>
  </w:style>
  <w:style w:type="paragraph" w:styleId="41">
    <w:name w:val="toc 4"/>
    <w:basedOn w:val="a1"/>
    <w:next w:val="a1"/>
    <w:autoRedefine/>
    <w:uiPriority w:val="39"/>
    <w:unhideWhenUsed/>
    <w:rsid w:val="00FC72A6"/>
    <w:pPr>
      <w:spacing w:line="276" w:lineRule="auto"/>
      <w:ind w:left="44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1"/>
    <w:next w:val="a1"/>
    <w:autoRedefine/>
    <w:uiPriority w:val="39"/>
    <w:semiHidden/>
    <w:unhideWhenUsed/>
    <w:rsid w:val="00FC72A6"/>
    <w:pPr>
      <w:spacing w:line="276" w:lineRule="auto"/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1"/>
    <w:next w:val="a1"/>
    <w:autoRedefine/>
    <w:uiPriority w:val="39"/>
    <w:semiHidden/>
    <w:unhideWhenUsed/>
    <w:rsid w:val="00FC72A6"/>
    <w:pPr>
      <w:spacing w:line="276" w:lineRule="auto"/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1"/>
    <w:next w:val="a1"/>
    <w:autoRedefine/>
    <w:uiPriority w:val="39"/>
    <w:semiHidden/>
    <w:unhideWhenUsed/>
    <w:rsid w:val="00FC72A6"/>
    <w:pPr>
      <w:spacing w:line="276" w:lineRule="auto"/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1"/>
    <w:next w:val="a1"/>
    <w:autoRedefine/>
    <w:uiPriority w:val="39"/>
    <w:semiHidden/>
    <w:unhideWhenUsed/>
    <w:rsid w:val="00FC72A6"/>
    <w:pPr>
      <w:spacing w:line="276" w:lineRule="auto"/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1"/>
    <w:next w:val="a1"/>
    <w:autoRedefine/>
    <w:uiPriority w:val="39"/>
    <w:semiHidden/>
    <w:unhideWhenUsed/>
    <w:rsid w:val="00FC72A6"/>
    <w:pPr>
      <w:spacing w:line="276" w:lineRule="auto"/>
      <w:ind w:left="1540"/>
    </w:pPr>
    <w:rPr>
      <w:rFonts w:ascii="Calibri" w:eastAsia="Calibri" w:hAnsi="Calibri"/>
      <w:sz w:val="20"/>
      <w:szCs w:val="20"/>
      <w:lang w:eastAsia="en-US"/>
    </w:rPr>
  </w:style>
  <w:style w:type="character" w:customStyle="1" w:styleId="ae">
    <w:name w:val="Обычный отступ Знак"/>
    <w:aliases w:val="Заг_табл Знак Знак1,Заг_табл Знак Знак Знак"/>
    <w:basedOn w:val="a2"/>
    <w:link w:val="af"/>
    <w:semiHidden/>
    <w:locked/>
    <w:rsid w:val="00FC72A6"/>
    <w:rPr>
      <w:rFonts w:ascii="Times New Roman" w:eastAsia="Times New Roman" w:hAnsi="Times New Roman" w:cs="Times New Roman"/>
      <w:iCs/>
      <w:sz w:val="24"/>
      <w:szCs w:val="24"/>
    </w:rPr>
  </w:style>
  <w:style w:type="paragraph" w:styleId="af">
    <w:name w:val="Normal Indent"/>
    <w:aliases w:val="Заг_табл Знак,Заг_табл Знак Знак"/>
    <w:basedOn w:val="a1"/>
    <w:next w:val="a1"/>
    <w:link w:val="ae"/>
    <w:autoRedefine/>
    <w:semiHidden/>
    <w:unhideWhenUsed/>
    <w:rsid w:val="00FC72A6"/>
    <w:pPr>
      <w:widowControl w:val="0"/>
      <w:spacing w:before="120"/>
      <w:ind w:firstLine="709"/>
      <w:jc w:val="both"/>
    </w:pPr>
    <w:rPr>
      <w:iCs/>
      <w:lang w:eastAsia="en-US"/>
    </w:rPr>
  </w:style>
  <w:style w:type="paragraph" w:styleId="af0">
    <w:name w:val="footnote text"/>
    <w:basedOn w:val="a1"/>
    <w:link w:val="af1"/>
    <w:semiHidden/>
    <w:unhideWhenUsed/>
    <w:rsid w:val="00FC72A6"/>
    <w:rPr>
      <w:sz w:val="20"/>
      <w:szCs w:val="20"/>
    </w:rPr>
  </w:style>
  <w:style w:type="character" w:customStyle="1" w:styleId="af1">
    <w:name w:val="Текст сноски Знак"/>
    <w:basedOn w:val="a2"/>
    <w:link w:val="af0"/>
    <w:semiHidden/>
    <w:rsid w:val="00FC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Верхний колонтитул Знак"/>
    <w:aliases w:val="Знак Знак1,ВерхКолонтитул Знак"/>
    <w:basedOn w:val="a2"/>
    <w:link w:val="af3"/>
    <w:locked/>
    <w:rsid w:val="00FC72A6"/>
    <w:rPr>
      <w:rFonts w:ascii="Calibri" w:hAnsi="Calibri"/>
    </w:rPr>
  </w:style>
  <w:style w:type="paragraph" w:styleId="af3">
    <w:name w:val="header"/>
    <w:aliases w:val="Знак,ВерхКолонтитул"/>
    <w:basedOn w:val="a1"/>
    <w:link w:val="af2"/>
    <w:unhideWhenUsed/>
    <w:rsid w:val="00FC72A6"/>
    <w:pPr>
      <w:spacing w:line="240" w:lineRule="exact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12">
    <w:name w:val="Верхний колонтитул Знак1"/>
    <w:aliases w:val="Знак Знак,ВерхКолонтитул Знак1"/>
    <w:basedOn w:val="a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1"/>
    <w:link w:val="af5"/>
    <w:semiHidden/>
    <w:unhideWhenUsed/>
    <w:rsid w:val="00FC72A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Нижний колонтитул Знак"/>
    <w:basedOn w:val="a2"/>
    <w:link w:val="af4"/>
    <w:semiHidden/>
    <w:rsid w:val="00FC72A6"/>
    <w:rPr>
      <w:rFonts w:ascii="Calibri" w:eastAsia="Calibri" w:hAnsi="Calibri" w:cs="Times New Roman"/>
    </w:rPr>
  </w:style>
  <w:style w:type="paragraph" w:styleId="af6">
    <w:name w:val="caption"/>
    <w:basedOn w:val="a1"/>
    <w:next w:val="a1"/>
    <w:semiHidden/>
    <w:unhideWhenUsed/>
    <w:qFormat/>
    <w:rsid w:val="00FC72A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styleId="a">
    <w:name w:val="List Bullet"/>
    <w:basedOn w:val="a1"/>
    <w:uiPriority w:val="99"/>
    <w:semiHidden/>
    <w:unhideWhenUsed/>
    <w:rsid w:val="00FC72A6"/>
    <w:pPr>
      <w:numPr>
        <w:numId w:val="1"/>
      </w:numPr>
      <w:tabs>
        <w:tab w:val="clear" w:pos="360"/>
      </w:tabs>
      <w:ind w:left="720"/>
    </w:pPr>
  </w:style>
  <w:style w:type="paragraph" w:styleId="3">
    <w:name w:val="List Bullet 3"/>
    <w:basedOn w:val="a1"/>
    <w:autoRedefine/>
    <w:semiHidden/>
    <w:unhideWhenUsed/>
    <w:rsid w:val="00FC72A6"/>
    <w:pPr>
      <w:numPr>
        <w:numId w:val="2"/>
      </w:numPr>
      <w:tabs>
        <w:tab w:val="clear" w:pos="926"/>
      </w:tabs>
      <w:spacing w:line="360" w:lineRule="auto"/>
      <w:ind w:left="0" w:firstLine="0"/>
      <w:jc w:val="right"/>
    </w:pPr>
    <w:rPr>
      <w:rFonts w:ascii="Arial" w:hAnsi="Arial"/>
      <w:szCs w:val="20"/>
      <w:lang w:eastAsia="en-US"/>
    </w:rPr>
  </w:style>
  <w:style w:type="paragraph" w:styleId="af7">
    <w:name w:val="Title"/>
    <w:basedOn w:val="a1"/>
    <w:link w:val="af8"/>
    <w:qFormat/>
    <w:rsid w:val="00FC72A6"/>
    <w:pPr>
      <w:jc w:val="center"/>
    </w:pPr>
    <w:rPr>
      <w:rFonts w:ascii="Arial" w:hAnsi="Arial"/>
      <w:b/>
      <w:sz w:val="22"/>
      <w:szCs w:val="20"/>
    </w:rPr>
  </w:style>
  <w:style w:type="character" w:customStyle="1" w:styleId="af8">
    <w:name w:val="Название Знак"/>
    <w:basedOn w:val="a2"/>
    <w:link w:val="af7"/>
    <w:rsid w:val="00FC72A6"/>
    <w:rPr>
      <w:rFonts w:ascii="Arial" w:eastAsia="Times New Roman" w:hAnsi="Arial" w:cs="Times New Roman"/>
      <w:b/>
      <w:szCs w:val="20"/>
      <w:lang w:eastAsia="ru-RU"/>
    </w:rPr>
  </w:style>
  <w:style w:type="character" w:customStyle="1" w:styleId="13">
    <w:name w:val="Основной текст Знак1"/>
    <w:aliases w:val="Знак1 Знак Знак1,Основной текст11 Знак1,bt Знак1"/>
    <w:basedOn w:val="a2"/>
    <w:semiHidden/>
    <w:rsid w:val="00FC72A6"/>
    <w:rPr>
      <w:rFonts w:ascii="Calibri" w:eastAsia="Calibri" w:hAnsi="Calibri" w:cs="Times New Roman"/>
    </w:rPr>
  </w:style>
  <w:style w:type="character" w:customStyle="1" w:styleId="af9">
    <w:name w:val="Основной текст с отступом Знак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2"/>
    <w:link w:val="afa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Body Text Indent"/>
    <w:aliases w:val="Мой Заголовок 1,Основной текст 1,Нумерованный список !!,Body Text Indent,Надин стиль,Основной текст с отступом1"/>
    <w:basedOn w:val="a1"/>
    <w:link w:val="af9"/>
    <w:unhideWhenUsed/>
    <w:rsid w:val="00FC72A6"/>
    <w:pPr>
      <w:suppressAutoHyphens/>
      <w:spacing w:after="120"/>
      <w:ind w:left="283"/>
    </w:pPr>
    <w:rPr>
      <w:lang w:eastAsia="ar-SA"/>
    </w:rPr>
  </w:style>
  <w:style w:type="character" w:customStyle="1" w:styleId="14">
    <w:name w:val="Основной текст с отступом Знак1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2"/>
    <w:semiHidden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First Indent"/>
    <w:basedOn w:val="a7"/>
    <w:link w:val="afc"/>
    <w:semiHidden/>
    <w:unhideWhenUsed/>
    <w:rsid w:val="00FC72A6"/>
    <w:pPr>
      <w:spacing w:after="120"/>
      <w:ind w:firstLine="210"/>
      <w:jc w:val="left"/>
    </w:pPr>
    <w:rPr>
      <w:sz w:val="22"/>
      <w:szCs w:val="22"/>
      <w:lang w:eastAsia="en-US"/>
    </w:rPr>
  </w:style>
  <w:style w:type="character" w:customStyle="1" w:styleId="afc">
    <w:name w:val="Красная строка Знак"/>
    <w:basedOn w:val="a8"/>
    <w:link w:val="afb"/>
    <w:semiHidden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1"/>
    <w:link w:val="34"/>
    <w:unhideWhenUsed/>
    <w:rsid w:val="00FC72A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1"/>
    <w:link w:val="26"/>
    <w:unhideWhenUsed/>
    <w:rsid w:val="00FC72A6"/>
    <w:pPr>
      <w:spacing w:after="120" w:line="480" w:lineRule="auto"/>
      <w:ind w:left="283" w:firstLine="709"/>
      <w:jc w:val="both"/>
    </w:pPr>
    <w:rPr>
      <w:sz w:val="28"/>
    </w:rPr>
  </w:style>
  <w:style w:type="character" w:customStyle="1" w:styleId="26">
    <w:name w:val="Основной текст с отступом 2 Знак"/>
    <w:basedOn w:val="a2"/>
    <w:link w:val="25"/>
    <w:rsid w:val="00FC72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5">
    <w:name w:val="Body Text Indent 3"/>
    <w:basedOn w:val="a1"/>
    <w:link w:val="36"/>
    <w:unhideWhenUsed/>
    <w:rsid w:val="00FC72A6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2"/>
    <w:link w:val="35"/>
    <w:rsid w:val="00FC7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Block Text"/>
    <w:basedOn w:val="a1"/>
    <w:semiHidden/>
    <w:unhideWhenUsed/>
    <w:rsid w:val="00FC72A6"/>
    <w:pPr>
      <w:ind w:left="-709" w:right="43" w:firstLine="851"/>
      <w:jc w:val="both"/>
    </w:pPr>
    <w:rPr>
      <w:sz w:val="28"/>
      <w:szCs w:val="20"/>
    </w:rPr>
  </w:style>
  <w:style w:type="paragraph" w:styleId="afe">
    <w:name w:val="Document Map"/>
    <w:basedOn w:val="a1"/>
    <w:link w:val="15"/>
    <w:semiHidden/>
    <w:unhideWhenUsed/>
    <w:rsid w:val="00FC72A6"/>
    <w:pPr>
      <w:shd w:val="clear" w:color="auto" w:fill="000080"/>
    </w:pPr>
    <w:rPr>
      <w:rFonts w:ascii="Tahoma" w:eastAsia="Calibri" w:hAnsi="Tahoma"/>
    </w:rPr>
  </w:style>
  <w:style w:type="character" w:customStyle="1" w:styleId="aff">
    <w:name w:val="Схема документа Знак"/>
    <w:basedOn w:val="a2"/>
    <w:semiHidden/>
    <w:rsid w:val="00FC72A6"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Plain Text"/>
    <w:basedOn w:val="a1"/>
    <w:link w:val="16"/>
    <w:semiHidden/>
    <w:unhideWhenUsed/>
    <w:rsid w:val="00FC72A6"/>
    <w:pPr>
      <w:ind w:firstLine="709"/>
    </w:pPr>
    <w:rPr>
      <w:rFonts w:ascii="Courier New" w:hAnsi="Courier New"/>
    </w:rPr>
  </w:style>
  <w:style w:type="character" w:customStyle="1" w:styleId="aff1">
    <w:name w:val="Текст Знак"/>
    <w:basedOn w:val="a2"/>
    <w:semiHidden/>
    <w:rsid w:val="00FC72A6"/>
    <w:rPr>
      <w:rFonts w:ascii="Consolas" w:eastAsia="Times New Roman" w:hAnsi="Consolas" w:cs="Times New Roman"/>
      <w:sz w:val="21"/>
      <w:szCs w:val="21"/>
      <w:lang w:eastAsia="ru-RU"/>
    </w:rPr>
  </w:style>
  <w:style w:type="paragraph" w:styleId="aff2">
    <w:name w:val="Balloon Text"/>
    <w:basedOn w:val="a1"/>
    <w:link w:val="aff3"/>
    <w:semiHidden/>
    <w:unhideWhenUsed/>
    <w:rsid w:val="00FC72A6"/>
    <w:rPr>
      <w:rFonts w:ascii="Tahoma" w:eastAsia="Calibri" w:hAnsi="Tahoma" w:cs="Tahoma"/>
      <w:sz w:val="16"/>
      <w:szCs w:val="16"/>
      <w:lang w:eastAsia="en-US"/>
    </w:rPr>
  </w:style>
  <w:style w:type="character" w:customStyle="1" w:styleId="aff3">
    <w:name w:val="Текст выноски Знак"/>
    <w:basedOn w:val="a2"/>
    <w:link w:val="aff2"/>
    <w:semiHidden/>
    <w:rsid w:val="00FC72A6"/>
    <w:rPr>
      <w:rFonts w:ascii="Tahoma" w:eastAsia="Calibri" w:hAnsi="Tahoma" w:cs="Tahoma"/>
      <w:sz w:val="16"/>
      <w:szCs w:val="16"/>
    </w:rPr>
  </w:style>
  <w:style w:type="character" w:customStyle="1" w:styleId="a6">
    <w:name w:val="Без интервала Знак"/>
    <w:aliases w:val="с интервалом Знак,Без интервала1 Знак,No Spacing Знак,No Spacing1 Знак"/>
    <w:basedOn w:val="a2"/>
    <w:link w:val="a5"/>
    <w:uiPriority w:val="1"/>
    <w:locked/>
    <w:rsid w:val="00FC72A6"/>
  </w:style>
  <w:style w:type="paragraph" w:styleId="aff4">
    <w:name w:val="List Paragraph"/>
    <w:basedOn w:val="a1"/>
    <w:uiPriority w:val="34"/>
    <w:qFormat/>
    <w:rsid w:val="00FC72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5">
    <w:name w:val="TOC Heading"/>
    <w:basedOn w:val="1"/>
    <w:next w:val="a1"/>
    <w:uiPriority w:val="99"/>
    <w:semiHidden/>
    <w:unhideWhenUsed/>
    <w:qFormat/>
    <w:rsid w:val="00FC72A6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S2">
    <w:name w:val="S_Маркированный Знак2"/>
    <w:basedOn w:val="a2"/>
    <w:link w:val="S"/>
    <w:locked/>
    <w:rsid w:val="00FC72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">
    <w:name w:val="S_Маркированный"/>
    <w:basedOn w:val="a1"/>
    <w:link w:val="S2"/>
    <w:rsid w:val="00FC72A6"/>
    <w:pPr>
      <w:tabs>
        <w:tab w:val="left" w:pos="1260"/>
      </w:tabs>
      <w:suppressAutoHyphens/>
      <w:spacing w:line="360" w:lineRule="auto"/>
      <w:ind w:firstLine="720"/>
      <w:jc w:val="both"/>
    </w:pPr>
    <w:rPr>
      <w:lang w:eastAsia="ar-SA"/>
    </w:rPr>
  </w:style>
  <w:style w:type="character" w:customStyle="1" w:styleId="S20">
    <w:name w:val="S_Заголовок 2 Знак"/>
    <w:basedOn w:val="a2"/>
    <w:link w:val="S21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21">
    <w:name w:val="S_Заголовок 2"/>
    <w:basedOn w:val="20"/>
    <w:link w:val="S20"/>
    <w:rsid w:val="00FC72A6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">
    <w:name w:val="S_Заголовок 3 Знак"/>
    <w:basedOn w:val="a2"/>
    <w:link w:val="S30"/>
    <w:locked/>
    <w:rsid w:val="00FC72A6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0">
    <w:name w:val="S_Заголовок 3"/>
    <w:basedOn w:val="30"/>
    <w:link w:val="S3"/>
    <w:rsid w:val="00FC72A6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paragraph" w:customStyle="1" w:styleId="S4">
    <w:name w:val="S_Заголовок 4"/>
    <w:basedOn w:val="4"/>
    <w:rsid w:val="00FC72A6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7">
    <w:name w:val="Знак1"/>
    <w:basedOn w:val="a1"/>
    <w:uiPriority w:val="99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FC72A6"/>
    <w:rPr>
      <w:rFonts w:ascii="Arial Narrow" w:hAnsi="Arial Narrow"/>
      <w:color w:val="000000"/>
    </w:rPr>
  </w:style>
  <w:style w:type="paragraph" w:customStyle="1" w:styleId="ArNar0">
    <w:name w:val="Обычный ArNar"/>
    <w:basedOn w:val="a1"/>
    <w:link w:val="ArNar"/>
    <w:rsid w:val="00FC72A6"/>
    <w:pPr>
      <w:ind w:firstLine="709"/>
      <w:jc w:val="both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aff6">
    <w:name w:val="Перечисление + инт"/>
    <w:basedOn w:val="a1"/>
    <w:rsid w:val="00FC72A6"/>
    <w:pPr>
      <w:tabs>
        <w:tab w:val="num" w:pos="1069"/>
      </w:tabs>
      <w:snapToGrid w:val="0"/>
      <w:spacing w:before="60" w:after="60"/>
      <w:ind w:left="1069" w:hanging="360"/>
      <w:jc w:val="both"/>
    </w:pPr>
    <w:rPr>
      <w:rFonts w:ascii="Arial Narrow" w:hAnsi="Arial Narrow"/>
      <w:color w:val="000000"/>
      <w:sz w:val="22"/>
      <w:szCs w:val="20"/>
    </w:rPr>
  </w:style>
  <w:style w:type="paragraph" w:customStyle="1" w:styleId="27">
    <w:name w:val="Текст с интервалом 2"/>
    <w:basedOn w:val="ArNar0"/>
    <w:rsid w:val="00FC72A6"/>
    <w:pPr>
      <w:spacing w:before="60"/>
    </w:pPr>
  </w:style>
  <w:style w:type="paragraph" w:customStyle="1" w:styleId="aff7">
    <w:name w:val="Текст с интервалом"/>
    <w:basedOn w:val="ArNar0"/>
    <w:next w:val="ArNar0"/>
    <w:rsid w:val="00FC72A6"/>
    <w:pPr>
      <w:spacing w:before="60" w:after="60"/>
    </w:pPr>
  </w:style>
  <w:style w:type="character" w:customStyle="1" w:styleId="18">
    <w:name w:val="Основной(РПЗ) Знак1"/>
    <w:basedOn w:val="a2"/>
    <w:link w:val="aff8"/>
    <w:locked/>
    <w:rsid w:val="00FC72A6"/>
    <w:rPr>
      <w:rFonts w:ascii="Times New Roman" w:eastAsia="Times New Roman" w:hAnsi="Times New Roman" w:cs="Times New Roman"/>
      <w:sz w:val="26"/>
      <w:szCs w:val="26"/>
    </w:rPr>
  </w:style>
  <w:style w:type="paragraph" w:customStyle="1" w:styleId="aff8">
    <w:name w:val="Основной(РПЗ)"/>
    <w:basedOn w:val="a1"/>
    <w:link w:val="18"/>
    <w:qFormat/>
    <w:rsid w:val="00FC72A6"/>
    <w:pPr>
      <w:widowControl w:val="0"/>
      <w:autoSpaceDE w:val="0"/>
      <w:autoSpaceDN w:val="0"/>
      <w:adjustRightInd w:val="0"/>
      <w:ind w:firstLine="709"/>
      <w:jc w:val="both"/>
    </w:pPr>
    <w:rPr>
      <w:sz w:val="26"/>
      <w:szCs w:val="26"/>
      <w:lang w:eastAsia="en-US"/>
    </w:rPr>
  </w:style>
  <w:style w:type="character" w:customStyle="1" w:styleId="aff9">
    <w:name w:val="Колонтитул низ Знак"/>
    <w:basedOn w:val="af1"/>
    <w:link w:val="affa"/>
    <w:locked/>
    <w:rsid w:val="00FC72A6"/>
    <w:rPr>
      <w:rFonts w:ascii="Times New Roman" w:eastAsia="Times New Roman" w:hAnsi="Times New Roman" w:cs="Times New Roman"/>
      <w:i/>
      <w:color w:val="333333"/>
      <w:sz w:val="20"/>
      <w:szCs w:val="20"/>
      <w:lang w:eastAsia="ru-RU"/>
    </w:rPr>
  </w:style>
  <w:style w:type="paragraph" w:customStyle="1" w:styleId="affa">
    <w:name w:val="Колонтитул низ"/>
    <w:basedOn w:val="af4"/>
    <w:link w:val="aff9"/>
    <w:qFormat/>
    <w:rsid w:val="00FC72A6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28">
    <w:name w:val="Заголовок (Уровень 2) Знак"/>
    <w:basedOn w:val="a2"/>
    <w:link w:val="2"/>
    <w:locked/>
    <w:rsid w:val="00FC72A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(Уровень 2)"/>
    <w:basedOn w:val="a1"/>
    <w:next w:val="a7"/>
    <w:link w:val="28"/>
    <w:autoRedefine/>
    <w:qFormat/>
    <w:rsid w:val="00FC72A6"/>
    <w:pPr>
      <w:numPr>
        <w:numId w:val="3"/>
      </w:numPr>
      <w:autoSpaceDE w:val="0"/>
      <w:autoSpaceDN w:val="0"/>
      <w:adjustRightInd w:val="0"/>
      <w:outlineLvl w:val="0"/>
    </w:pPr>
    <w:rPr>
      <w:b/>
      <w:bCs/>
      <w:sz w:val="28"/>
      <w:szCs w:val="28"/>
      <w:lang w:eastAsia="en-US"/>
    </w:rPr>
  </w:style>
  <w:style w:type="character" w:customStyle="1" w:styleId="affb">
    <w:name w:val="Обычный текст Знак"/>
    <w:basedOn w:val="a2"/>
    <w:link w:val="affc"/>
    <w:locked/>
    <w:rsid w:val="00FC72A6"/>
    <w:rPr>
      <w:rFonts w:ascii="Times New Roman" w:eastAsia="Times New Roman" w:hAnsi="Times New Roman" w:cs="Times New Roman"/>
      <w:sz w:val="28"/>
      <w:szCs w:val="28"/>
    </w:rPr>
  </w:style>
  <w:style w:type="paragraph" w:customStyle="1" w:styleId="affc">
    <w:name w:val="Обычный текст"/>
    <w:basedOn w:val="a1"/>
    <w:link w:val="affb"/>
    <w:qFormat/>
    <w:rsid w:val="00FC72A6"/>
    <w:pPr>
      <w:ind w:firstLine="709"/>
      <w:jc w:val="both"/>
    </w:pPr>
    <w:rPr>
      <w:sz w:val="28"/>
      <w:szCs w:val="28"/>
      <w:lang w:eastAsia="en-US"/>
    </w:rPr>
  </w:style>
  <w:style w:type="character" w:customStyle="1" w:styleId="affd">
    <w:name w:val="Подчеркнутый Знак"/>
    <w:basedOn w:val="a2"/>
    <w:link w:val="affe"/>
    <w:semiHidden/>
    <w:locked/>
    <w:rsid w:val="00FC72A6"/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affe">
    <w:name w:val="Подчеркнутый"/>
    <w:basedOn w:val="a1"/>
    <w:link w:val="affd"/>
    <w:semiHidden/>
    <w:rsid w:val="00FC72A6"/>
    <w:pPr>
      <w:spacing w:line="360" w:lineRule="auto"/>
      <w:ind w:firstLine="709"/>
      <w:jc w:val="both"/>
    </w:pPr>
    <w:rPr>
      <w:u w:val="single"/>
      <w:lang w:eastAsia="en-US"/>
    </w:rPr>
  </w:style>
  <w:style w:type="paragraph" w:customStyle="1" w:styleId="19">
    <w:name w:val="Заголовок1"/>
    <w:basedOn w:val="a1"/>
    <w:rsid w:val="00FC72A6"/>
    <w:pPr>
      <w:tabs>
        <w:tab w:val="left" w:pos="8460"/>
      </w:tabs>
      <w:spacing w:line="360" w:lineRule="auto"/>
      <w:ind w:firstLine="540"/>
      <w:jc w:val="center"/>
    </w:pPr>
    <w:rPr>
      <w:caps/>
    </w:rPr>
  </w:style>
  <w:style w:type="paragraph" w:customStyle="1" w:styleId="S1">
    <w:name w:val="S_Заголовок 1"/>
    <w:basedOn w:val="a1"/>
    <w:rsid w:val="00FC72A6"/>
    <w:pPr>
      <w:ind w:left="1287" w:hanging="360"/>
      <w:jc w:val="center"/>
    </w:pPr>
    <w:rPr>
      <w:b/>
      <w:caps/>
    </w:rPr>
  </w:style>
  <w:style w:type="character" w:customStyle="1" w:styleId="S0">
    <w:name w:val="S_Обычный Знак"/>
    <w:basedOn w:val="a2"/>
    <w:link w:val="S5"/>
    <w:locked/>
    <w:rsid w:val="00FC72A6"/>
    <w:rPr>
      <w:rFonts w:ascii="Times New Roman" w:eastAsia="Times New Roman" w:hAnsi="Times New Roman" w:cs="Times New Roman"/>
      <w:i/>
      <w:sz w:val="28"/>
      <w:szCs w:val="28"/>
    </w:rPr>
  </w:style>
  <w:style w:type="paragraph" w:customStyle="1" w:styleId="S5">
    <w:name w:val="S_Обычный"/>
    <w:basedOn w:val="a1"/>
    <w:link w:val="S0"/>
    <w:autoRedefine/>
    <w:rsid w:val="00FC72A6"/>
    <w:pPr>
      <w:ind w:left="720"/>
    </w:pPr>
    <w:rPr>
      <w:i/>
      <w:sz w:val="28"/>
      <w:szCs w:val="28"/>
      <w:lang w:eastAsia="en-US"/>
    </w:rPr>
  </w:style>
  <w:style w:type="paragraph" w:customStyle="1" w:styleId="afff">
    <w:name w:val="Знак Знак Знак Знак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9">
    <w:name w:val="Знак Знак Знак Знак2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Знак6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1a">
    <w:name w:val="Основной текст1"/>
    <w:basedOn w:val="a1"/>
    <w:link w:val="afff0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1406">
    <w:name w:val="1406"/>
    <w:basedOn w:val="a1"/>
    <w:rsid w:val="00FC72A6"/>
    <w:pPr>
      <w:autoSpaceDE w:val="0"/>
      <w:autoSpaceDN w:val="0"/>
      <w:spacing w:after="120"/>
      <w:jc w:val="center"/>
    </w:pPr>
    <w:rPr>
      <w:b/>
      <w:bCs/>
      <w:color w:val="000000"/>
      <w:sz w:val="28"/>
      <w:szCs w:val="28"/>
    </w:rPr>
  </w:style>
  <w:style w:type="paragraph" w:customStyle="1" w:styleId="1460">
    <w:name w:val="1460"/>
    <w:basedOn w:val="a1"/>
    <w:rsid w:val="00FC72A6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1b">
    <w:name w:val="Знак Знак Знак Знак1"/>
    <w:basedOn w:val="a1"/>
    <w:rsid w:val="00FC72A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5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FR2">
    <w:name w:val="FR2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2">
    <w:name w:val="Знак4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37">
    <w:name w:val="Знак3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a">
    <w:name w:val="Знак2"/>
    <w:basedOn w:val="a1"/>
    <w:rsid w:val="00FC72A6"/>
    <w:pPr>
      <w:spacing w:line="240" w:lineRule="exact"/>
      <w:jc w:val="both"/>
    </w:pPr>
    <w:rPr>
      <w:lang w:val="en-US" w:eastAsia="en-US"/>
    </w:rPr>
  </w:style>
  <w:style w:type="paragraph" w:customStyle="1" w:styleId="2b">
    <w:name w:val="Основной текст2"/>
    <w:basedOn w:val="a1"/>
    <w:rsid w:val="00FC72A6"/>
    <w:pPr>
      <w:tabs>
        <w:tab w:val="left" w:pos="709"/>
      </w:tabs>
      <w:jc w:val="both"/>
    </w:pPr>
    <w:rPr>
      <w:rFonts w:ascii="Arial" w:hAnsi="Arial"/>
      <w:szCs w:val="20"/>
    </w:rPr>
  </w:style>
  <w:style w:type="paragraph" w:customStyle="1" w:styleId="S6">
    <w:name w:val="S_Обычный жирный"/>
    <w:basedOn w:val="a1"/>
    <w:uiPriority w:val="99"/>
    <w:qFormat/>
    <w:rsid w:val="00FC72A6"/>
    <w:pPr>
      <w:ind w:firstLine="709"/>
      <w:jc w:val="both"/>
    </w:pPr>
    <w:rPr>
      <w:sz w:val="28"/>
    </w:rPr>
  </w:style>
  <w:style w:type="character" w:customStyle="1" w:styleId="S7">
    <w:name w:val="S_Заголовок таблицы Знак"/>
    <w:basedOn w:val="S0"/>
    <w:link w:val="S8"/>
    <w:locked/>
    <w:rsid w:val="00FC72A6"/>
    <w:rPr>
      <w:rFonts w:ascii="Times New Roman" w:eastAsia="Times New Roman" w:hAnsi="Times New Roman" w:cs="Times New Roman"/>
      <w:i/>
      <w:sz w:val="24"/>
      <w:szCs w:val="24"/>
      <w:u w:val="single"/>
    </w:rPr>
  </w:style>
  <w:style w:type="paragraph" w:customStyle="1" w:styleId="S8">
    <w:name w:val="S_Заголовок таблицы"/>
    <w:basedOn w:val="a1"/>
    <w:link w:val="S7"/>
    <w:autoRedefine/>
    <w:rsid w:val="00FC72A6"/>
    <w:pPr>
      <w:ind w:firstLine="709"/>
      <w:jc w:val="center"/>
    </w:pPr>
    <w:rPr>
      <w:i/>
      <w:u w:val="single"/>
      <w:lang w:eastAsia="en-US"/>
    </w:rPr>
  </w:style>
  <w:style w:type="character" w:customStyle="1" w:styleId="S10">
    <w:name w:val="S_Таблица Знак1"/>
    <w:basedOn w:val="a2"/>
    <w:link w:val="S9"/>
    <w:locked/>
    <w:rsid w:val="00FC72A6"/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Таблица"/>
    <w:basedOn w:val="a1"/>
    <w:link w:val="S10"/>
    <w:autoRedefine/>
    <w:rsid w:val="00FC72A6"/>
    <w:pPr>
      <w:jc w:val="right"/>
    </w:pPr>
    <w:rPr>
      <w:lang w:eastAsia="en-US"/>
    </w:rPr>
  </w:style>
  <w:style w:type="paragraph" w:customStyle="1" w:styleId="Sa">
    <w:name w:val="S_Обычный в таблице"/>
    <w:basedOn w:val="a1"/>
    <w:rsid w:val="00FC72A6"/>
    <w:pPr>
      <w:jc w:val="center"/>
    </w:pPr>
    <w:rPr>
      <w:sz w:val="20"/>
      <w:szCs w:val="20"/>
    </w:rPr>
  </w:style>
  <w:style w:type="paragraph" w:customStyle="1" w:styleId="ConsNormal">
    <w:name w:val="ConsNormal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1">
    <w:name w:val="Текст в таблице ДБ"/>
    <w:basedOn w:val="a1"/>
    <w:rsid w:val="00FC72A6"/>
  </w:style>
  <w:style w:type="paragraph" w:customStyle="1" w:styleId="afff2">
    <w:name w:val="Текст таблицы"/>
    <w:basedOn w:val="a1"/>
    <w:rsid w:val="00FC72A6"/>
    <w:pPr>
      <w:jc w:val="center"/>
    </w:pPr>
    <w:rPr>
      <w:rFonts w:ascii="Arial" w:hAnsi="Arial"/>
    </w:rPr>
  </w:style>
  <w:style w:type="paragraph" w:customStyle="1" w:styleId="1c">
    <w:name w:val="Обычный1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3">
    <w:name w:val="Перечисление"/>
    <w:basedOn w:val="a7"/>
    <w:rsid w:val="00FC72A6"/>
    <w:pPr>
      <w:jc w:val="both"/>
    </w:pPr>
    <w:rPr>
      <w:sz w:val="24"/>
      <w:szCs w:val="22"/>
      <w:lang w:eastAsia="en-US"/>
    </w:rPr>
  </w:style>
  <w:style w:type="paragraph" w:customStyle="1" w:styleId="afff4">
    <w:name w:val="Основной текст документа"/>
    <w:rsid w:val="00FC72A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FC72A6"/>
    <w:pPr>
      <w:widowControl w:val="0"/>
      <w:autoSpaceDE w:val="0"/>
      <w:autoSpaceDN w:val="0"/>
      <w:adjustRightInd w:val="0"/>
      <w:spacing w:after="0" w:line="319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FC72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1">
    <w:name w:val="Style21"/>
    <w:basedOn w:val="a1"/>
    <w:uiPriority w:val="99"/>
    <w:rsid w:val="00FC72A6"/>
    <w:pPr>
      <w:widowControl w:val="0"/>
      <w:autoSpaceDE w:val="0"/>
      <w:autoSpaceDN w:val="0"/>
      <w:adjustRightInd w:val="0"/>
      <w:spacing w:line="324" w:lineRule="exact"/>
      <w:ind w:hanging="302"/>
    </w:pPr>
  </w:style>
  <w:style w:type="paragraph" w:customStyle="1" w:styleId="Style4">
    <w:name w:val="Style4"/>
    <w:basedOn w:val="a1"/>
    <w:rsid w:val="00FC72A6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afff5">
    <w:name w:val="Таблица"/>
    <w:basedOn w:val="a1"/>
    <w:rsid w:val="00FC72A6"/>
    <w:pPr>
      <w:widowControl w:val="0"/>
      <w:spacing w:line="264" w:lineRule="auto"/>
      <w:jc w:val="both"/>
    </w:pPr>
    <w:rPr>
      <w:szCs w:val="20"/>
    </w:rPr>
  </w:style>
  <w:style w:type="paragraph" w:customStyle="1" w:styleId="afff6">
    <w:name w:val="Основной"/>
    <w:basedOn w:val="afa"/>
    <w:rsid w:val="00FC72A6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paragraph" w:customStyle="1" w:styleId="bodytext">
    <w:name w:val="body_text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c">
    <w:name w:val="çàãîëîâîê 2"/>
    <w:basedOn w:val="a1"/>
    <w:next w:val="a1"/>
    <w:rsid w:val="00FC72A6"/>
    <w:pPr>
      <w:keepNext/>
      <w:spacing w:line="360" w:lineRule="auto"/>
      <w:ind w:firstLine="709"/>
      <w:jc w:val="right"/>
    </w:pPr>
    <w:rPr>
      <w:b/>
      <w:szCs w:val="20"/>
    </w:rPr>
  </w:style>
  <w:style w:type="paragraph" w:customStyle="1" w:styleId="afff7">
    <w:name w:val="Комментарий"/>
    <w:basedOn w:val="a1"/>
    <w:next w:val="a1"/>
    <w:rsid w:val="00FC72A6"/>
    <w:pPr>
      <w:widowControl w:val="0"/>
      <w:autoSpaceDE w:val="0"/>
      <w:autoSpaceDN w:val="0"/>
      <w:adjustRightInd w:val="0"/>
      <w:ind w:left="170" w:firstLine="709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Report">
    <w:name w:val="Report"/>
    <w:basedOn w:val="a1"/>
    <w:rsid w:val="00FC72A6"/>
    <w:pPr>
      <w:spacing w:line="360" w:lineRule="auto"/>
      <w:ind w:firstLine="567"/>
      <w:jc w:val="both"/>
    </w:pPr>
    <w:rPr>
      <w:szCs w:val="20"/>
    </w:rPr>
  </w:style>
  <w:style w:type="paragraph" w:customStyle="1" w:styleId="120">
    <w:name w:val="Основной текст.Основной текст12"/>
    <w:rsid w:val="00FC72A6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d">
    <w:name w:val="Основной текст с отступом.Мой Заголовок 1"/>
    <w:basedOn w:val="a1"/>
    <w:rsid w:val="00FC72A6"/>
    <w:pPr>
      <w:widowControl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link w:val="ConsPlusTitle0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FC72A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harChar">
    <w:name w:val="Char Char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1"/>
    <w:uiPriority w:val="99"/>
    <w:rsid w:val="00FC72A6"/>
    <w:pPr>
      <w:widowControl w:val="0"/>
      <w:autoSpaceDE w:val="0"/>
      <w:autoSpaceDN w:val="0"/>
      <w:adjustRightInd w:val="0"/>
      <w:spacing w:line="182" w:lineRule="exact"/>
      <w:ind w:firstLine="709"/>
    </w:pPr>
  </w:style>
  <w:style w:type="paragraph" w:customStyle="1" w:styleId="Style6">
    <w:name w:val="Style6"/>
    <w:basedOn w:val="a1"/>
    <w:rsid w:val="00FC72A6"/>
    <w:pPr>
      <w:widowControl w:val="0"/>
      <w:autoSpaceDE w:val="0"/>
      <w:autoSpaceDN w:val="0"/>
      <w:adjustRightInd w:val="0"/>
      <w:spacing w:line="346" w:lineRule="exact"/>
      <w:ind w:firstLine="709"/>
    </w:pPr>
  </w:style>
  <w:style w:type="paragraph" w:customStyle="1" w:styleId="Style7">
    <w:name w:val="Style7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8">
    <w:name w:val="Style8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center"/>
    </w:pPr>
  </w:style>
  <w:style w:type="paragraph" w:customStyle="1" w:styleId="Style9">
    <w:name w:val="Style9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1">
    <w:name w:val="Style11"/>
    <w:basedOn w:val="a1"/>
    <w:rsid w:val="00FC72A6"/>
    <w:pPr>
      <w:widowControl w:val="0"/>
      <w:autoSpaceDE w:val="0"/>
      <w:autoSpaceDN w:val="0"/>
      <w:adjustRightInd w:val="0"/>
      <w:spacing w:line="158" w:lineRule="exact"/>
      <w:ind w:firstLine="154"/>
    </w:pPr>
  </w:style>
  <w:style w:type="paragraph" w:customStyle="1" w:styleId="Style10">
    <w:name w:val="Style10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115"/>
    </w:pPr>
  </w:style>
  <w:style w:type="paragraph" w:customStyle="1" w:styleId="Style12">
    <w:name w:val="Style12"/>
    <w:basedOn w:val="a1"/>
    <w:rsid w:val="00FC72A6"/>
    <w:pPr>
      <w:widowControl w:val="0"/>
      <w:autoSpaceDE w:val="0"/>
      <w:autoSpaceDN w:val="0"/>
      <w:adjustRightInd w:val="0"/>
      <w:spacing w:line="163" w:lineRule="exact"/>
      <w:ind w:firstLine="709"/>
      <w:jc w:val="right"/>
    </w:pPr>
  </w:style>
  <w:style w:type="paragraph" w:customStyle="1" w:styleId="Style13">
    <w:name w:val="Style13"/>
    <w:basedOn w:val="a1"/>
    <w:rsid w:val="00FC72A6"/>
    <w:pPr>
      <w:widowControl w:val="0"/>
      <w:autoSpaceDE w:val="0"/>
      <w:autoSpaceDN w:val="0"/>
      <w:adjustRightInd w:val="0"/>
      <w:spacing w:line="161" w:lineRule="exact"/>
      <w:ind w:firstLine="62"/>
    </w:pPr>
  </w:style>
  <w:style w:type="paragraph" w:customStyle="1" w:styleId="Style15">
    <w:name w:val="Style15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14">
    <w:name w:val="Style14"/>
    <w:basedOn w:val="a1"/>
    <w:rsid w:val="00FC72A6"/>
    <w:pPr>
      <w:widowControl w:val="0"/>
      <w:autoSpaceDE w:val="0"/>
      <w:autoSpaceDN w:val="0"/>
      <w:adjustRightInd w:val="0"/>
      <w:ind w:firstLine="709"/>
    </w:pPr>
  </w:style>
  <w:style w:type="paragraph" w:customStyle="1" w:styleId="Style3">
    <w:name w:val="Style3"/>
    <w:basedOn w:val="a1"/>
    <w:rsid w:val="00FC72A6"/>
    <w:pPr>
      <w:widowControl w:val="0"/>
      <w:autoSpaceDE w:val="0"/>
      <w:autoSpaceDN w:val="0"/>
      <w:adjustRightInd w:val="0"/>
      <w:spacing w:line="232" w:lineRule="exact"/>
      <w:ind w:firstLine="408"/>
      <w:jc w:val="both"/>
    </w:pPr>
  </w:style>
  <w:style w:type="paragraph" w:customStyle="1" w:styleId="CharChar1">
    <w:name w:val="Char Char1"/>
    <w:basedOn w:val="a1"/>
    <w:rsid w:val="00FC72A6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xl62">
    <w:name w:val="xl62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8">
    <w:name w:val="Îáû÷íûé"/>
    <w:uiPriority w:val="99"/>
    <w:rsid w:val="00FC72A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4">
    <w:name w:val="xl2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Iauiue">
    <w:name w:val="Iau?iue"/>
    <w:uiPriority w:val="99"/>
    <w:rsid w:val="00FC72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FC72A6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1"/>
    <w:rsid w:val="00FC72A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28">
    <w:name w:val="xl2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0">
    <w:name w:val="xl3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">
    <w:name w:val="xl3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2">
    <w:name w:val="xl32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4">
    <w:name w:val="xl3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38">
    <w:name w:val="xl3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39">
    <w:name w:val="xl39"/>
    <w:basedOn w:val="a1"/>
    <w:rsid w:val="00FC72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40">
    <w:name w:val="xl40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6">
    <w:name w:val="xl4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47">
    <w:name w:val="xl47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0">
    <w:name w:val="xl5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1">
    <w:name w:val="xl51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5">
    <w:name w:val="xl5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7">
    <w:name w:val="xl5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8">
    <w:name w:val="xl58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0">
    <w:name w:val="xl60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1">
    <w:name w:val="xl61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3">
    <w:name w:val="xl63"/>
    <w:basedOn w:val="a1"/>
    <w:rsid w:val="00FC72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4">
    <w:name w:val="xl64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5">
    <w:name w:val="xl65"/>
    <w:basedOn w:val="a1"/>
    <w:rsid w:val="00FC72A6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1"/>
    <w:rsid w:val="00FC72A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1"/>
    <w:rsid w:val="00FC72A6"/>
    <w:pPr>
      <w:spacing w:before="100" w:beforeAutospacing="1" w:after="100" w:afterAutospacing="1"/>
    </w:pPr>
  </w:style>
  <w:style w:type="paragraph" w:customStyle="1" w:styleId="xl74">
    <w:name w:val="xl74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1"/>
    <w:rsid w:val="00FC72A6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9">
    <w:name w:val="xl89"/>
    <w:basedOn w:val="a1"/>
    <w:rsid w:val="00FC72A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90">
    <w:name w:val="xl90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1"/>
    <w:rsid w:val="00FC72A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1"/>
    <w:rsid w:val="00FC72A6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1"/>
    <w:rsid w:val="00FC72A6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1"/>
    <w:rsid w:val="00FC72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1"/>
    <w:rsid w:val="00FC72A6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FC72A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1"/>
    <w:rsid w:val="00FC72A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5">
    <w:name w:val="xl105"/>
    <w:basedOn w:val="a1"/>
    <w:rsid w:val="00FC72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6">
    <w:name w:val="xl106"/>
    <w:basedOn w:val="a1"/>
    <w:rsid w:val="00FC72A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7">
    <w:name w:val="xl107"/>
    <w:basedOn w:val="a1"/>
    <w:rsid w:val="00FC72A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08">
    <w:name w:val="xl108"/>
    <w:basedOn w:val="a1"/>
    <w:rsid w:val="00FC72A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1"/>
    <w:rsid w:val="00FC72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0">
    <w:name w:val="xl110"/>
    <w:basedOn w:val="a1"/>
    <w:rsid w:val="00FC72A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11">
    <w:name w:val="xl111"/>
    <w:basedOn w:val="a1"/>
    <w:rsid w:val="00FC72A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afff9">
    <w:name w:val="основной текст дока"/>
    <w:basedOn w:val="a1"/>
    <w:rsid w:val="00FC72A6"/>
    <w:pPr>
      <w:ind w:firstLine="709"/>
      <w:jc w:val="both"/>
    </w:pPr>
    <w:rPr>
      <w:spacing w:val="-1"/>
      <w:szCs w:val="20"/>
    </w:rPr>
  </w:style>
  <w:style w:type="paragraph" w:customStyle="1" w:styleId="style40">
    <w:name w:val="style4"/>
    <w:basedOn w:val="4"/>
    <w:rsid w:val="00FC72A6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paragraph" w:customStyle="1" w:styleId="Style5">
    <w:name w:val="Style5"/>
    <w:basedOn w:val="a1"/>
    <w:rsid w:val="00FC72A6"/>
    <w:pPr>
      <w:widowControl w:val="0"/>
      <w:autoSpaceDE w:val="0"/>
      <w:autoSpaceDN w:val="0"/>
      <w:adjustRightInd w:val="0"/>
    </w:pPr>
  </w:style>
  <w:style w:type="paragraph" w:customStyle="1" w:styleId="1e">
    <w:name w:val="Абзац списка1"/>
    <w:basedOn w:val="a1"/>
    <w:link w:val="afffa"/>
    <w:qFormat/>
    <w:rsid w:val="00FC72A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text19">
    <w:name w:val="text19"/>
    <w:basedOn w:val="a1"/>
    <w:rsid w:val="00FC72A6"/>
    <w:pPr>
      <w:spacing w:after="216" w:line="312" w:lineRule="auto"/>
    </w:pPr>
    <w:rPr>
      <w:rFonts w:ascii="Arial" w:hAnsi="Arial" w:cs="Arial"/>
      <w:sz w:val="18"/>
      <w:szCs w:val="18"/>
    </w:rPr>
  </w:style>
  <w:style w:type="character" w:customStyle="1" w:styleId="afffa">
    <w:name w:val="Абзац списка Знак"/>
    <w:basedOn w:val="a2"/>
    <w:link w:val="1e"/>
    <w:locked/>
    <w:rsid w:val="00FC72A6"/>
    <w:rPr>
      <w:rFonts w:ascii="Calibri" w:eastAsia="Calibri" w:hAnsi="Calibri" w:cs="Calibri"/>
    </w:rPr>
  </w:style>
  <w:style w:type="character" w:customStyle="1" w:styleId="afffb">
    <w:name w:val="Основа Знак"/>
    <w:basedOn w:val="a2"/>
    <w:link w:val="afffc"/>
    <w:locked/>
    <w:rsid w:val="00FC72A6"/>
    <w:rPr>
      <w:rFonts w:ascii="Times New Roman" w:eastAsia="Times New Roman" w:hAnsi="Times New Roman" w:cs="Times New Roman"/>
      <w:szCs w:val="24"/>
    </w:rPr>
  </w:style>
  <w:style w:type="paragraph" w:customStyle="1" w:styleId="afffc">
    <w:name w:val="Основа"/>
    <w:basedOn w:val="a1"/>
    <w:link w:val="afffb"/>
    <w:rsid w:val="00FC72A6"/>
    <w:pPr>
      <w:spacing w:before="120" w:line="360" w:lineRule="auto"/>
      <w:ind w:firstLine="567"/>
      <w:jc w:val="both"/>
    </w:pPr>
    <w:rPr>
      <w:sz w:val="22"/>
      <w:lang w:eastAsia="en-US"/>
    </w:rPr>
  </w:style>
  <w:style w:type="paragraph" w:customStyle="1" w:styleId="2d">
    <w:name w:val="Обычный2"/>
    <w:rsid w:val="00FC72A6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1">
    <w:name w:val="Normal1"/>
    <w:rsid w:val="00FC72A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d">
    <w:name w:val="footnote reference"/>
    <w:aliases w:val="Знак сноски-FN,Ciae niinee-FN,16 Point,Superscript 6 Point,Ciae niinee 1,Çíàê ñíîñêè 1,Çíàê ñíîñêè-FN,Знак сноски 1"/>
    <w:basedOn w:val="a2"/>
    <w:unhideWhenUsed/>
    <w:rsid w:val="00FC72A6"/>
    <w:rPr>
      <w:vertAlign w:val="superscript"/>
    </w:rPr>
  </w:style>
  <w:style w:type="character" w:customStyle="1" w:styleId="220">
    <w:name w:val="Основной текст 2 Знак2"/>
    <w:basedOn w:val="a2"/>
    <w:semiHidden/>
    <w:locked/>
    <w:rsid w:val="00FC72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2"/>
    <w:rsid w:val="00FC72A6"/>
  </w:style>
  <w:style w:type="paragraph" w:styleId="afffe">
    <w:name w:val="Subtitle"/>
    <w:aliases w:val="Обычный таблица"/>
    <w:basedOn w:val="a1"/>
    <w:next w:val="a1"/>
    <w:link w:val="affff"/>
    <w:qFormat/>
    <w:rsid w:val="00FC72A6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fff">
    <w:name w:val="Подзаголовок Знак"/>
    <w:aliases w:val="Обычный таблица Знак"/>
    <w:basedOn w:val="a2"/>
    <w:link w:val="afffe"/>
    <w:rsid w:val="00FC72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b">
    <w:name w:val="S_Маркированный Знак Знак"/>
    <w:basedOn w:val="a2"/>
    <w:rsid w:val="00FC72A6"/>
    <w:rPr>
      <w:sz w:val="28"/>
      <w:szCs w:val="28"/>
      <w:lang w:val="ru-RU" w:eastAsia="ru-RU" w:bidi="ar-SA"/>
    </w:rPr>
  </w:style>
  <w:style w:type="character" w:customStyle="1" w:styleId="15">
    <w:name w:val="Схема документа Знак1"/>
    <w:basedOn w:val="a2"/>
    <w:link w:val="afe"/>
    <w:semiHidden/>
    <w:locked/>
    <w:rsid w:val="00FC72A6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customStyle="1" w:styleId="S11">
    <w:name w:val="S_Маркированный Знак1"/>
    <w:basedOn w:val="a2"/>
    <w:rsid w:val="00FC72A6"/>
    <w:rPr>
      <w:sz w:val="24"/>
      <w:szCs w:val="24"/>
    </w:rPr>
  </w:style>
  <w:style w:type="character" w:customStyle="1" w:styleId="msoins0">
    <w:name w:val="msoins"/>
    <w:basedOn w:val="a2"/>
    <w:rsid w:val="00FC72A6"/>
    <w:rPr>
      <w:color w:val="008080"/>
      <w:u w:val="single"/>
    </w:rPr>
  </w:style>
  <w:style w:type="character" w:customStyle="1" w:styleId="msodel0">
    <w:name w:val="msodel"/>
    <w:basedOn w:val="a2"/>
    <w:rsid w:val="00FC72A6"/>
    <w:rPr>
      <w:strike/>
      <w:color w:val="FF0000"/>
    </w:rPr>
  </w:style>
  <w:style w:type="character" w:customStyle="1" w:styleId="msochangeprop0">
    <w:name w:val="msochangeprop"/>
    <w:basedOn w:val="a2"/>
    <w:rsid w:val="00FC72A6"/>
    <w:rPr>
      <w:color w:val="000000"/>
    </w:rPr>
  </w:style>
  <w:style w:type="character" w:customStyle="1" w:styleId="FontStyle20">
    <w:name w:val="Font Style20"/>
    <w:basedOn w:val="a2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49">
    <w:name w:val="Font Style49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210">
    <w:name w:val="Основной текст 2 Знак1"/>
    <w:basedOn w:val="a2"/>
    <w:rsid w:val="00FC72A6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6">
    <w:name w:val="Текст Знак1"/>
    <w:basedOn w:val="a2"/>
    <w:link w:val="aff0"/>
    <w:semiHidden/>
    <w:locked/>
    <w:rsid w:val="00FC72A6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f0">
    <w:name w:val="Знак Знак Знак"/>
    <w:basedOn w:val="a2"/>
    <w:rsid w:val="00FC72A6"/>
    <w:rPr>
      <w:rFonts w:ascii="Courier New" w:hAnsi="Courier New" w:cs="Courier New" w:hint="default"/>
      <w:lang w:val="ru-RU" w:eastAsia="ru-RU" w:bidi="ar-SA"/>
    </w:rPr>
  </w:style>
  <w:style w:type="character" w:customStyle="1" w:styleId="affff1">
    <w:name w:val="Символ сноски"/>
    <w:rsid w:val="00FC72A6"/>
  </w:style>
  <w:style w:type="character" w:customStyle="1" w:styleId="FontStyle19">
    <w:name w:val="Font Style19"/>
    <w:basedOn w:val="a2"/>
    <w:rsid w:val="00FC72A6"/>
    <w:rPr>
      <w:rFonts w:ascii="Times New Roman" w:hAnsi="Times New Roman" w:cs="Times New Roman" w:hint="default"/>
      <w:sz w:val="14"/>
      <w:szCs w:val="14"/>
    </w:rPr>
  </w:style>
  <w:style w:type="character" w:customStyle="1" w:styleId="FontStyle21">
    <w:name w:val="Font Style21"/>
    <w:basedOn w:val="a2"/>
    <w:rsid w:val="00FC72A6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11">
    <w:name w:val="Font Style11"/>
    <w:basedOn w:val="a2"/>
    <w:uiPriority w:val="99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basedOn w:val="a2"/>
    <w:uiPriority w:val="99"/>
    <w:rsid w:val="00FC72A6"/>
    <w:rPr>
      <w:rFonts w:ascii="Arial Narrow" w:hAnsi="Arial Narrow" w:cs="Arial Narrow" w:hint="default"/>
      <w:sz w:val="34"/>
      <w:szCs w:val="34"/>
    </w:rPr>
  </w:style>
  <w:style w:type="character" w:customStyle="1" w:styleId="FontStyle14">
    <w:name w:val="Font Style14"/>
    <w:basedOn w:val="a2"/>
    <w:uiPriority w:val="99"/>
    <w:rsid w:val="00FC72A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apple-style-span">
    <w:name w:val="apple-style-span"/>
    <w:basedOn w:val="a2"/>
    <w:uiPriority w:val="99"/>
    <w:rsid w:val="00FC72A6"/>
  </w:style>
  <w:style w:type="character" w:customStyle="1" w:styleId="affff2">
    <w:name w:val="Гипертекстовая ссылка"/>
    <w:basedOn w:val="a2"/>
    <w:rsid w:val="00FC72A6"/>
    <w:rPr>
      <w:color w:val="008000"/>
    </w:rPr>
  </w:style>
  <w:style w:type="table" w:styleId="affff3">
    <w:name w:val="Table Grid"/>
    <w:basedOn w:val="a3"/>
    <w:rsid w:val="00FC72A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4">
    <w:name w:val="List"/>
    <w:basedOn w:val="ArNar0"/>
    <w:next w:val="a1"/>
    <w:uiPriority w:val="99"/>
    <w:semiHidden/>
    <w:unhideWhenUsed/>
    <w:rsid w:val="00FC72A6"/>
    <w:pPr>
      <w:spacing w:before="120" w:after="120"/>
    </w:pPr>
    <w:rPr>
      <w:u w:val="single"/>
    </w:rPr>
  </w:style>
  <w:style w:type="paragraph" w:customStyle="1" w:styleId="ConsPlusCell">
    <w:name w:val="ConsPlusCell"/>
    <w:uiPriority w:val="99"/>
    <w:rsid w:val="00FC72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FC72A6"/>
  </w:style>
  <w:style w:type="paragraph" w:customStyle="1" w:styleId="211">
    <w:name w:val="Основной текст 21"/>
    <w:basedOn w:val="a1"/>
    <w:rsid w:val="00FC72A6"/>
    <w:pPr>
      <w:suppressAutoHyphens/>
      <w:jc w:val="center"/>
    </w:pPr>
    <w:rPr>
      <w:lang w:eastAsia="ar-SA"/>
    </w:rPr>
  </w:style>
  <w:style w:type="paragraph" w:customStyle="1" w:styleId="ConsNonformat">
    <w:name w:val="ConsNonformat"/>
    <w:rsid w:val="00FC72A6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ffff5">
    <w:name w:val="annotation text"/>
    <w:basedOn w:val="a1"/>
    <w:link w:val="affff6"/>
    <w:semiHidden/>
    <w:unhideWhenUsed/>
    <w:rsid w:val="00FC72A6"/>
    <w:rPr>
      <w:color w:val="000000"/>
      <w:sz w:val="20"/>
      <w:szCs w:val="20"/>
    </w:rPr>
  </w:style>
  <w:style w:type="character" w:customStyle="1" w:styleId="affff6">
    <w:name w:val="Текст примечания Знак"/>
    <w:basedOn w:val="a2"/>
    <w:link w:val="affff5"/>
    <w:semiHidden/>
    <w:rsid w:val="00FC72A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">
    <w:name w:val="f"/>
    <w:basedOn w:val="a1"/>
    <w:rsid w:val="00FC72A6"/>
    <w:pPr>
      <w:spacing w:before="100" w:beforeAutospacing="1" w:after="100" w:afterAutospacing="1"/>
    </w:pPr>
  </w:style>
  <w:style w:type="character" w:customStyle="1" w:styleId="ConsPlusNormal0">
    <w:name w:val="ConsPlusNormal Знак"/>
    <w:basedOn w:val="a2"/>
    <w:link w:val="ConsPlusNormal"/>
    <w:uiPriority w:val="99"/>
    <w:locked/>
    <w:rsid w:val="00FC72A6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7">
    <w:name w:val="Style17"/>
    <w:basedOn w:val="a1"/>
    <w:rsid w:val="00FC72A6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basedOn w:val="a2"/>
    <w:rsid w:val="00FC72A6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2"/>
    <w:rsid w:val="00FC72A6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7">
    <w:name w:val="Font Style27"/>
    <w:basedOn w:val="a2"/>
    <w:rsid w:val="00FC72A6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FontStyle29">
    <w:name w:val="Font Style29"/>
    <w:basedOn w:val="a2"/>
    <w:rsid w:val="00FC72A6"/>
    <w:rPr>
      <w:rFonts w:ascii="Times New Roman" w:hAnsi="Times New Roman" w:cs="Times New Roman" w:hint="default"/>
      <w:sz w:val="16"/>
      <w:szCs w:val="16"/>
    </w:rPr>
  </w:style>
  <w:style w:type="character" w:styleId="affff7">
    <w:name w:val="Emphasis"/>
    <w:basedOn w:val="a2"/>
    <w:uiPriority w:val="20"/>
    <w:qFormat/>
    <w:rsid w:val="00FC72A6"/>
    <w:rPr>
      <w:i/>
      <w:iCs/>
    </w:rPr>
  </w:style>
  <w:style w:type="paragraph" w:customStyle="1" w:styleId="consplusnonformat0">
    <w:name w:val="consplusnonformat"/>
    <w:basedOn w:val="a1"/>
    <w:rsid w:val="00FC72A6"/>
    <w:pPr>
      <w:spacing w:before="100" w:beforeAutospacing="1" w:after="100" w:afterAutospacing="1"/>
    </w:pPr>
  </w:style>
  <w:style w:type="paragraph" w:customStyle="1" w:styleId="affff8">
    <w:name w:val="Заголовок таблицы"/>
    <w:basedOn w:val="a1"/>
    <w:rsid w:val="00FC72A6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2e">
    <w:name w:val="заголовок 2"/>
    <w:basedOn w:val="a1"/>
    <w:next w:val="a1"/>
    <w:rsid w:val="00FC72A6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character" w:customStyle="1" w:styleId="1f">
    <w:name w:val="Нижний колонтитул Знак1"/>
    <w:basedOn w:val="a2"/>
    <w:semiHidden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0">
    <w:name w:val="Подзаголовок Знак1"/>
    <w:aliases w:val="Обычный таблица Знак1"/>
    <w:basedOn w:val="a2"/>
    <w:locked/>
    <w:rsid w:val="00FC72A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f1">
    <w:name w:val="Текст выноски Знак1"/>
    <w:basedOn w:val="a2"/>
    <w:uiPriority w:val="99"/>
    <w:semiHidden/>
    <w:locked/>
    <w:rsid w:val="00FC72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ts71">
    <w:name w:val="ts71"/>
    <w:basedOn w:val="a2"/>
    <w:rsid w:val="00FC72A6"/>
    <w:rPr>
      <w:rFonts w:ascii="Arial" w:hAnsi="Arial" w:cs="Arial" w:hint="default"/>
      <w:color w:val="5E758C"/>
      <w:sz w:val="35"/>
      <w:szCs w:val="35"/>
    </w:rPr>
  </w:style>
  <w:style w:type="paragraph" w:customStyle="1" w:styleId="allbold">
    <w:name w:val="allbold"/>
    <w:basedOn w:val="a1"/>
    <w:rsid w:val="00FC72A6"/>
    <w:pPr>
      <w:spacing w:before="100" w:beforeAutospacing="1" w:after="100" w:afterAutospacing="1"/>
      <w:jc w:val="center"/>
    </w:pPr>
    <w:rPr>
      <w:b/>
      <w:bCs/>
      <w:color w:val="000000"/>
      <w:sz w:val="27"/>
      <w:szCs w:val="27"/>
    </w:rPr>
  </w:style>
  <w:style w:type="character" w:customStyle="1" w:styleId="TimesNewRoman14">
    <w:name w:val="Times New Roman 14 пт Знак"/>
    <w:basedOn w:val="a2"/>
    <w:link w:val="TimesNewRoman140"/>
    <w:locked/>
    <w:rsid w:val="00FC72A6"/>
    <w:rPr>
      <w:rFonts w:cs="Arial"/>
      <w:sz w:val="28"/>
      <w:lang w:eastAsia="ru-RU"/>
    </w:rPr>
  </w:style>
  <w:style w:type="paragraph" w:customStyle="1" w:styleId="TimesNewRoman140">
    <w:name w:val="Times New Roman 14 пт"/>
    <w:link w:val="TimesNewRoman14"/>
    <w:rsid w:val="00FC72A6"/>
    <w:pPr>
      <w:spacing w:after="0" w:line="240" w:lineRule="auto"/>
    </w:pPr>
    <w:rPr>
      <w:rFonts w:cs="Arial"/>
      <w:sz w:val="28"/>
      <w:lang w:eastAsia="ru-RU"/>
    </w:rPr>
  </w:style>
  <w:style w:type="paragraph" w:styleId="HTML">
    <w:name w:val="HTML Preformatted"/>
    <w:basedOn w:val="a1"/>
    <w:link w:val="HTML0"/>
    <w:uiPriority w:val="99"/>
    <w:unhideWhenUsed/>
    <w:rsid w:val="00FC7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FC72A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">
    <w:name w:val="Цитата 2 Знак"/>
    <w:basedOn w:val="a2"/>
    <w:link w:val="2f0"/>
    <w:uiPriority w:val="29"/>
    <w:rsid w:val="00FC72A6"/>
    <w:rPr>
      <w:i/>
      <w:iCs/>
      <w:color w:val="000000"/>
      <w:sz w:val="24"/>
      <w:szCs w:val="24"/>
    </w:rPr>
  </w:style>
  <w:style w:type="paragraph" w:styleId="2f0">
    <w:name w:val="Quote"/>
    <w:basedOn w:val="a1"/>
    <w:next w:val="a1"/>
    <w:link w:val="2f"/>
    <w:uiPriority w:val="29"/>
    <w:qFormat/>
    <w:rsid w:val="00FC72A6"/>
    <w:rPr>
      <w:rFonts w:asciiTheme="minorHAnsi" w:eastAsiaTheme="minorHAnsi" w:hAnsiTheme="minorHAnsi" w:cstheme="minorBidi"/>
      <w:i/>
      <w:iCs/>
      <w:color w:val="000000"/>
      <w:lang w:eastAsia="en-US"/>
    </w:rPr>
  </w:style>
  <w:style w:type="character" w:customStyle="1" w:styleId="212">
    <w:name w:val="Цитата 2 Знак1"/>
    <w:basedOn w:val="a2"/>
    <w:uiPriority w:val="29"/>
    <w:rsid w:val="00FC72A6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s100">
    <w:name w:val="s_10"/>
    <w:basedOn w:val="a2"/>
    <w:rsid w:val="00FC72A6"/>
  </w:style>
  <w:style w:type="character" w:customStyle="1" w:styleId="versioncommenttitle">
    <w:name w:val="versioncommenttitle"/>
    <w:basedOn w:val="a2"/>
    <w:rsid w:val="00FC72A6"/>
  </w:style>
  <w:style w:type="character" w:customStyle="1" w:styleId="garantcommenttitle">
    <w:name w:val="garantcommenttitle"/>
    <w:basedOn w:val="a2"/>
    <w:rsid w:val="00FC72A6"/>
  </w:style>
  <w:style w:type="character" w:customStyle="1" w:styleId="1f2">
    <w:name w:val="1Текст Сурков Знак"/>
    <w:link w:val="1f3"/>
    <w:locked/>
    <w:rsid w:val="00FC72A6"/>
    <w:rPr>
      <w:sz w:val="28"/>
      <w:szCs w:val="28"/>
    </w:rPr>
  </w:style>
  <w:style w:type="paragraph" w:customStyle="1" w:styleId="1f3">
    <w:name w:val="1Текст Сурков"/>
    <w:basedOn w:val="a1"/>
    <w:link w:val="1f2"/>
    <w:qFormat/>
    <w:rsid w:val="00FC72A6"/>
    <w:pPr>
      <w:ind w:firstLine="708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ConsPlusTitle0">
    <w:name w:val="ConsPlusTitle Знак"/>
    <w:link w:val="ConsPlusTitle"/>
    <w:uiPriority w:val="99"/>
    <w:locked/>
    <w:rsid w:val="00FC72A6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9">
    <w:name w:val="Заголовок к тексту"/>
    <w:basedOn w:val="a1"/>
    <w:next w:val="a7"/>
    <w:semiHidden/>
    <w:rsid w:val="00FC72A6"/>
    <w:pPr>
      <w:suppressAutoHyphens/>
      <w:spacing w:after="480" w:line="240" w:lineRule="exact"/>
    </w:pPr>
    <w:rPr>
      <w:b/>
      <w:bCs/>
      <w:sz w:val="28"/>
      <w:szCs w:val="28"/>
    </w:rPr>
  </w:style>
  <w:style w:type="paragraph" w:customStyle="1" w:styleId="affffa">
    <w:name w:val="Заголовок"/>
    <w:basedOn w:val="a1"/>
    <w:next w:val="a7"/>
    <w:rsid w:val="00FC72A6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ArialNarrow13pt1">
    <w:name w:val="Arial Narrow 13 pt по ширине Первая строка:  1 см"/>
    <w:basedOn w:val="afff8"/>
    <w:uiPriority w:val="99"/>
    <w:semiHidden/>
    <w:rsid w:val="00FC72A6"/>
    <w:pPr>
      <w:ind w:firstLine="567"/>
      <w:jc w:val="both"/>
    </w:pPr>
    <w:rPr>
      <w:rFonts w:ascii="Arial Narrow" w:hAnsi="Arial Narrow"/>
      <w:sz w:val="26"/>
      <w:lang w:val="en-US"/>
    </w:rPr>
  </w:style>
  <w:style w:type="paragraph" w:customStyle="1" w:styleId="38">
    <w:name w:val="аква3"/>
    <w:basedOn w:val="a1"/>
    <w:uiPriority w:val="99"/>
    <w:semiHidden/>
    <w:rsid w:val="00FC72A6"/>
    <w:pPr>
      <w:spacing w:line="360" w:lineRule="auto"/>
      <w:ind w:firstLine="709"/>
      <w:jc w:val="both"/>
    </w:pPr>
    <w:rPr>
      <w:rFonts w:ascii="Book Antiqua" w:hAnsi="Book Antiqua"/>
      <w:sz w:val="28"/>
    </w:rPr>
  </w:style>
  <w:style w:type="paragraph" w:customStyle="1" w:styleId="affffb">
    <w:name w:val="аква"/>
    <w:basedOn w:val="a1"/>
    <w:uiPriority w:val="99"/>
    <w:semiHidden/>
    <w:rsid w:val="00FC72A6"/>
    <w:pPr>
      <w:ind w:firstLine="709"/>
      <w:jc w:val="both"/>
    </w:pPr>
    <w:rPr>
      <w:rFonts w:ascii="Book Antiqua" w:hAnsi="Book Antiqua"/>
      <w:sz w:val="28"/>
    </w:rPr>
  </w:style>
  <w:style w:type="paragraph" w:customStyle="1" w:styleId="NAmber">
    <w:name w:val="NAmber"/>
    <w:basedOn w:val="affffb"/>
    <w:uiPriority w:val="99"/>
    <w:semiHidden/>
    <w:rsid w:val="00FC72A6"/>
    <w:pPr>
      <w:jc w:val="center"/>
    </w:pPr>
    <w:rPr>
      <w:rFonts w:ascii="Gaze" w:hAnsi="Gaze"/>
      <w:b/>
      <w:bCs/>
      <w:sz w:val="36"/>
    </w:rPr>
  </w:style>
  <w:style w:type="paragraph" w:customStyle="1" w:styleId="affffc">
    <w:name w:val="аквамарин"/>
    <w:basedOn w:val="affffb"/>
    <w:uiPriority w:val="99"/>
    <w:semiHidden/>
    <w:rsid w:val="00FC72A6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1"/>
    <w:autoRedefine/>
    <w:uiPriority w:val="99"/>
    <w:semiHidden/>
    <w:rsid w:val="00FC72A6"/>
    <w:pPr>
      <w:spacing w:line="360" w:lineRule="auto"/>
      <w:jc w:val="center"/>
    </w:pPr>
    <w:rPr>
      <w:rFonts w:ascii="Arial" w:hAnsi="Arial"/>
    </w:rPr>
  </w:style>
  <w:style w:type="paragraph" w:customStyle="1" w:styleId="affffd">
    <w:name w:val="Реферат"/>
    <w:basedOn w:val="a1"/>
    <w:uiPriority w:val="99"/>
    <w:semiHidden/>
    <w:rsid w:val="00FC72A6"/>
    <w:pPr>
      <w:spacing w:line="360" w:lineRule="auto"/>
      <w:ind w:firstLine="709"/>
      <w:jc w:val="both"/>
    </w:pPr>
  </w:style>
  <w:style w:type="paragraph" w:customStyle="1" w:styleId="affffe">
    <w:name w:val="реферат"/>
    <w:basedOn w:val="aa"/>
    <w:uiPriority w:val="99"/>
    <w:semiHidden/>
    <w:rsid w:val="00FC72A6"/>
    <w:pPr>
      <w:suppressAutoHyphens/>
      <w:spacing w:before="100" w:beforeAutospacing="1" w:after="100" w:afterAutospacing="1" w:line="360" w:lineRule="auto"/>
      <w:ind w:firstLine="709"/>
      <w:jc w:val="both"/>
    </w:pPr>
  </w:style>
  <w:style w:type="paragraph" w:customStyle="1" w:styleId="63">
    <w:name w:val="Стиль По ширине Перед:  6 пт"/>
    <w:basedOn w:val="a1"/>
    <w:autoRedefine/>
    <w:uiPriority w:val="99"/>
    <w:semiHidden/>
    <w:rsid w:val="00FC72A6"/>
    <w:pPr>
      <w:ind w:firstLine="709"/>
      <w:jc w:val="both"/>
    </w:pPr>
    <w:rPr>
      <w:sz w:val="28"/>
      <w:szCs w:val="28"/>
    </w:rPr>
  </w:style>
  <w:style w:type="paragraph" w:customStyle="1" w:styleId="125">
    <w:name w:val="Стиль По ширине Первая строка:  1.25 см"/>
    <w:basedOn w:val="a1"/>
    <w:uiPriority w:val="99"/>
    <w:semiHidden/>
    <w:rsid w:val="00FC72A6"/>
    <w:pPr>
      <w:spacing w:before="120"/>
      <w:ind w:firstLine="709"/>
      <w:jc w:val="both"/>
    </w:pPr>
    <w:rPr>
      <w:szCs w:val="20"/>
    </w:rPr>
  </w:style>
  <w:style w:type="paragraph" w:customStyle="1" w:styleId="zagc-1">
    <w:name w:val="zagc-1"/>
    <w:basedOn w:val="a1"/>
    <w:uiPriority w:val="99"/>
    <w:semiHidden/>
    <w:rsid w:val="00FC72A6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</w:rPr>
  </w:style>
  <w:style w:type="paragraph" w:customStyle="1" w:styleId="Iauiue3">
    <w:name w:val="Iau?iue3"/>
    <w:uiPriority w:val="99"/>
    <w:semiHidden/>
    <w:rsid w:val="00FC72A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zagc-0">
    <w:name w:val="zagc-0"/>
    <w:basedOn w:val="a1"/>
    <w:uiPriority w:val="99"/>
    <w:semiHidden/>
    <w:rsid w:val="00FC72A6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</w:rPr>
  </w:style>
  <w:style w:type="paragraph" w:customStyle="1" w:styleId="afffff">
    <w:name w:val="Прижатый влево"/>
    <w:basedOn w:val="a1"/>
    <w:next w:val="a1"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ff0">
    <w:name w:val="Нормальный (таблица)"/>
    <w:basedOn w:val="a1"/>
    <w:next w:val="a1"/>
    <w:uiPriority w:val="99"/>
    <w:semiHidden/>
    <w:rsid w:val="00FC72A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0">
    <w:name w:val="Маркированный"/>
    <w:basedOn w:val="a1"/>
    <w:uiPriority w:val="99"/>
    <w:semiHidden/>
    <w:rsid w:val="00FC72A6"/>
    <w:pPr>
      <w:numPr>
        <w:numId w:val="4"/>
      </w:numPr>
      <w:jc w:val="both"/>
    </w:pPr>
    <w:rPr>
      <w:sz w:val="28"/>
      <w:szCs w:val="28"/>
    </w:rPr>
  </w:style>
  <w:style w:type="character" w:customStyle="1" w:styleId="1f4">
    <w:name w:val="Стиль1 Знак"/>
    <w:basedOn w:val="a2"/>
    <w:link w:val="1f5"/>
    <w:locked/>
    <w:rsid w:val="00FC72A6"/>
    <w:rPr>
      <w:sz w:val="26"/>
      <w:szCs w:val="26"/>
    </w:rPr>
  </w:style>
  <w:style w:type="paragraph" w:customStyle="1" w:styleId="1f5">
    <w:name w:val="Стиль1"/>
    <w:basedOn w:val="a1"/>
    <w:link w:val="1f4"/>
    <w:qFormat/>
    <w:rsid w:val="00FC72A6"/>
    <w:pPr>
      <w:widowControl w:val="0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TimesNewRoman14125">
    <w:name w:val="Стиль Times New Roman 14 пт По ширине Первая строка:  1.25 см С..."/>
    <w:basedOn w:val="a1"/>
    <w:uiPriority w:val="99"/>
    <w:semiHidden/>
    <w:rsid w:val="00FC72A6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1"/>
    <w:uiPriority w:val="99"/>
    <w:semiHidden/>
    <w:rsid w:val="00FC72A6"/>
    <w:pPr>
      <w:spacing w:before="100" w:beforeAutospacing="1" w:after="100" w:afterAutospacing="1"/>
    </w:pPr>
  </w:style>
  <w:style w:type="character" w:customStyle="1" w:styleId="fts-hit">
    <w:name w:val="fts-hit"/>
    <w:basedOn w:val="a2"/>
    <w:uiPriority w:val="99"/>
    <w:rsid w:val="00FC72A6"/>
    <w:rPr>
      <w:shd w:val="clear" w:color="auto" w:fill="FFC0CB"/>
    </w:rPr>
  </w:style>
  <w:style w:type="character" w:customStyle="1" w:styleId="afffff1">
    <w:name w:val="Цветовое выделение"/>
    <w:uiPriority w:val="99"/>
    <w:rsid w:val="00FC72A6"/>
    <w:rPr>
      <w:b/>
      <w:bCs/>
      <w:color w:val="000080"/>
    </w:rPr>
  </w:style>
  <w:style w:type="character" w:customStyle="1" w:styleId="WW8Num8z0">
    <w:name w:val="WW8Num8z0"/>
    <w:uiPriority w:val="99"/>
    <w:rsid w:val="00FC72A6"/>
    <w:rPr>
      <w:rFonts w:ascii="Symbol" w:hAnsi="Symbol" w:hint="default"/>
      <w:sz w:val="18"/>
    </w:rPr>
  </w:style>
  <w:style w:type="paragraph" w:customStyle="1" w:styleId="110">
    <w:name w:val="Обычный + 11 пт"/>
    <w:basedOn w:val="a1"/>
    <w:rsid w:val="00FC72A6"/>
    <w:pPr>
      <w:jc w:val="center"/>
    </w:pPr>
    <w:rPr>
      <w:sz w:val="18"/>
      <w:szCs w:val="18"/>
    </w:rPr>
  </w:style>
  <w:style w:type="character" w:customStyle="1" w:styleId="afffff2">
    <w:name w:val="a"/>
    <w:basedOn w:val="a2"/>
    <w:rsid w:val="003D77D8"/>
  </w:style>
  <w:style w:type="paragraph" w:customStyle="1" w:styleId="s31">
    <w:name w:val="s_3"/>
    <w:basedOn w:val="a1"/>
    <w:rsid w:val="006A7FDB"/>
    <w:pPr>
      <w:spacing w:before="100" w:beforeAutospacing="1" w:after="100" w:afterAutospacing="1"/>
    </w:pPr>
  </w:style>
  <w:style w:type="paragraph" w:customStyle="1" w:styleId="s12">
    <w:name w:val="s_1"/>
    <w:basedOn w:val="a1"/>
    <w:rsid w:val="006A7FDB"/>
    <w:pPr>
      <w:spacing w:before="100" w:beforeAutospacing="1" w:after="100" w:afterAutospacing="1"/>
    </w:pPr>
  </w:style>
  <w:style w:type="paragraph" w:customStyle="1" w:styleId="formattext">
    <w:name w:val="formattext"/>
    <w:basedOn w:val="a1"/>
    <w:rsid w:val="00385F9E"/>
    <w:pPr>
      <w:spacing w:before="100" w:beforeAutospacing="1" w:after="100" w:afterAutospacing="1"/>
    </w:pPr>
  </w:style>
  <w:style w:type="paragraph" w:customStyle="1" w:styleId="western">
    <w:name w:val="western"/>
    <w:basedOn w:val="a1"/>
    <w:rsid w:val="001164D6"/>
    <w:pPr>
      <w:spacing w:before="100" w:beforeAutospacing="1" w:after="100" w:afterAutospacing="1"/>
    </w:pPr>
  </w:style>
  <w:style w:type="paragraph" w:customStyle="1" w:styleId="1f6">
    <w:name w:val="заголовок 1"/>
    <w:basedOn w:val="a1"/>
    <w:next w:val="a1"/>
    <w:rsid w:val="001164D6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s40">
    <w:name w:val="s4"/>
    <w:basedOn w:val="a2"/>
    <w:rsid w:val="001164D6"/>
  </w:style>
  <w:style w:type="paragraph" w:customStyle="1" w:styleId="consnonformat0">
    <w:name w:val="consnonformat"/>
    <w:basedOn w:val="a1"/>
    <w:rsid w:val="001552CA"/>
    <w:pPr>
      <w:spacing w:before="158" w:after="158"/>
    </w:pPr>
  </w:style>
  <w:style w:type="paragraph" w:customStyle="1" w:styleId="consplusnormal1">
    <w:name w:val="consplusnormal"/>
    <w:basedOn w:val="a1"/>
    <w:rsid w:val="00A31581"/>
    <w:pPr>
      <w:spacing w:before="100" w:beforeAutospacing="1" w:after="100" w:afterAutospacing="1"/>
    </w:pPr>
  </w:style>
  <w:style w:type="paragraph" w:customStyle="1" w:styleId="consplustitle1">
    <w:name w:val="consplustitle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default0">
    <w:name w:val="default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sc">
    <w:name w:val="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iauiue1">
    <w:name w:val="iauiue1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conspluscell0">
    <w:name w:val="conspluscell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tablecontents">
    <w:name w:val="tablecontents"/>
    <w:basedOn w:val="a1"/>
    <w:uiPriority w:val="99"/>
    <w:rsid w:val="00A31581"/>
    <w:pPr>
      <w:spacing w:before="100" w:beforeAutospacing="1" w:after="100" w:afterAutospacing="1"/>
    </w:pPr>
  </w:style>
  <w:style w:type="paragraph" w:customStyle="1" w:styleId="e9">
    <w:name w:val="e9"/>
    <w:basedOn w:val="a1"/>
    <w:uiPriority w:val="99"/>
    <w:rsid w:val="00A31581"/>
    <w:pPr>
      <w:spacing w:before="100" w:beforeAutospacing="1" w:after="100" w:afterAutospacing="1"/>
    </w:pPr>
  </w:style>
  <w:style w:type="character" w:customStyle="1" w:styleId="spelle">
    <w:name w:val="spelle"/>
    <w:basedOn w:val="a2"/>
    <w:rsid w:val="00A31581"/>
  </w:style>
  <w:style w:type="character" w:customStyle="1" w:styleId="blk">
    <w:name w:val="blk"/>
    <w:basedOn w:val="a2"/>
    <w:rsid w:val="00A31581"/>
  </w:style>
  <w:style w:type="character" w:customStyle="1" w:styleId="afff0">
    <w:name w:val="Основной текст_"/>
    <w:link w:val="1a"/>
    <w:locked/>
    <w:rsid w:val="00257B47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FontStyle40">
    <w:name w:val="Font Style40"/>
    <w:basedOn w:val="a2"/>
    <w:rsid w:val="002C7ECB"/>
    <w:rPr>
      <w:rFonts w:ascii="Times New Roman" w:hAnsi="Times New Roman" w:cs="Times New Roman" w:hint="default"/>
      <w:sz w:val="26"/>
      <w:szCs w:val="26"/>
    </w:rPr>
  </w:style>
  <w:style w:type="paragraph" w:customStyle="1" w:styleId="H4">
    <w:name w:val="H4"/>
    <w:basedOn w:val="a1"/>
    <w:next w:val="a1"/>
    <w:rsid w:val="002C32D3"/>
    <w:pPr>
      <w:keepNext/>
      <w:widowControl w:val="0"/>
      <w:spacing w:before="100" w:after="100"/>
    </w:pPr>
    <w:rPr>
      <w:b/>
      <w:szCs w:val="20"/>
    </w:rPr>
  </w:style>
  <w:style w:type="paragraph" w:customStyle="1" w:styleId="ConsPlusTitlePage">
    <w:name w:val="ConsPlusTitlePage"/>
    <w:rsid w:val="004462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headertexttopleveltextcentertext">
    <w:name w:val="headertext topleveltext centertext"/>
    <w:basedOn w:val="a1"/>
    <w:rsid w:val="004C5153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1"/>
    <w:rsid w:val="004C5153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1"/>
    <w:rsid w:val="004C5153"/>
    <w:pPr>
      <w:spacing w:before="100" w:beforeAutospacing="1" w:after="100" w:afterAutospacing="1"/>
    </w:pPr>
  </w:style>
  <w:style w:type="paragraph" w:customStyle="1" w:styleId="Title">
    <w:name w:val="Title!Название НПА"/>
    <w:basedOn w:val="a1"/>
    <w:rsid w:val="00941852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ConsTitle">
    <w:name w:val="ConsTitle"/>
    <w:rsid w:val="009418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3">
    <w:name w:val="Знак Знак Знак Знак Знак"/>
    <w:basedOn w:val="a1"/>
    <w:rsid w:val="00941852"/>
    <w:pPr>
      <w:spacing w:after="160" w:line="240" w:lineRule="exact"/>
    </w:pPr>
    <w:rPr>
      <w:rFonts w:ascii="Verdana" w:hAnsi="Verdana" w:cs="Verdana"/>
      <w:b/>
      <w:szCs w:val="72"/>
      <w:lang w:val="en-US" w:eastAsia="en-US"/>
    </w:rPr>
  </w:style>
  <w:style w:type="paragraph" w:customStyle="1" w:styleId="afffff4">
    <w:name w:val="Внутренний адрес"/>
    <w:basedOn w:val="a1"/>
    <w:rsid w:val="00941852"/>
    <w:pPr>
      <w:autoSpaceDE w:val="0"/>
      <w:autoSpaceDN w:val="0"/>
    </w:pPr>
    <w:rPr>
      <w:b/>
      <w:sz w:val="20"/>
      <w:szCs w:val="72"/>
    </w:rPr>
  </w:style>
  <w:style w:type="paragraph" w:customStyle="1" w:styleId="afffff5">
    <w:name w:val="ОТСТУП"/>
    <w:basedOn w:val="a1"/>
    <w:rsid w:val="00941852"/>
    <w:pPr>
      <w:widowControl w:val="0"/>
      <w:numPr>
        <w:ilvl w:val="12"/>
      </w:numPr>
      <w:ind w:firstLine="709"/>
      <w:jc w:val="center"/>
    </w:pPr>
    <w:rPr>
      <w:b/>
      <w:szCs w:val="20"/>
    </w:rPr>
  </w:style>
  <w:style w:type="paragraph" w:customStyle="1" w:styleId="910">
    <w:name w:val="Заголовок 91"/>
    <w:rsid w:val="00941852"/>
    <w:pPr>
      <w:keepNext/>
      <w:snapToGrid w:val="0"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customStyle="1" w:styleId="afffff6">
    <w:name w:val="черта"/>
    <w:autoRedefine/>
    <w:rsid w:val="0094185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1c"/>
    <w:rsid w:val="00941852"/>
    <w:pPr>
      <w:snapToGrid/>
    </w:pPr>
    <w:rPr>
      <w:rFonts w:ascii="Arial" w:hAnsi="Arial"/>
      <w:color w:val="FF0000"/>
      <w:sz w:val="28"/>
    </w:rPr>
  </w:style>
  <w:style w:type="paragraph" w:customStyle="1" w:styleId="1f7">
    <w:name w:val="Название1"/>
    <w:rsid w:val="00941852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3">
    <w:name w:val="Заголовок 21"/>
    <w:basedOn w:val="1c"/>
    <w:next w:val="1c"/>
    <w:rsid w:val="00941852"/>
    <w:pPr>
      <w:keepNext/>
      <w:snapToGrid/>
      <w:jc w:val="center"/>
      <w:outlineLvl w:val="1"/>
    </w:pPr>
    <w:rPr>
      <w:rFonts w:ascii="Arial" w:hAnsi="Arial"/>
      <w:sz w:val="24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1"/>
    <w:rsid w:val="00941852"/>
    <w:pPr>
      <w:autoSpaceDE w:val="0"/>
      <w:autoSpaceDN w:val="0"/>
      <w:jc w:val="both"/>
    </w:pPr>
    <w:rPr>
      <w:b/>
      <w:sz w:val="72"/>
      <w:szCs w:val="28"/>
    </w:rPr>
  </w:style>
  <w:style w:type="paragraph" w:customStyle="1" w:styleId="BodyText1bt">
    <w:name w:val="Body Text.Основной текст1.bt.Основной текст Знак"/>
    <w:basedOn w:val="a1"/>
    <w:rsid w:val="00941852"/>
    <w:pPr>
      <w:autoSpaceDE w:val="0"/>
      <w:autoSpaceDN w:val="0"/>
      <w:spacing w:after="120"/>
    </w:pPr>
    <w:rPr>
      <w:rFonts w:ascii="Arial" w:hAnsi="Arial" w:cs="Arial"/>
      <w:b/>
      <w:szCs w:val="72"/>
    </w:rPr>
  </w:style>
  <w:style w:type="paragraph" w:customStyle="1" w:styleId="afffff7">
    <w:name w:val="Предложение"/>
    <w:basedOn w:val="a1"/>
    <w:autoRedefine/>
    <w:rsid w:val="00941852"/>
    <w:pPr>
      <w:widowControl w:val="0"/>
      <w:tabs>
        <w:tab w:val="num" w:pos="0"/>
        <w:tab w:val="num" w:pos="1136"/>
        <w:tab w:val="num" w:pos="1207"/>
      </w:tabs>
      <w:jc w:val="both"/>
    </w:pPr>
    <w:rPr>
      <w:b/>
      <w:sz w:val="72"/>
      <w:szCs w:val="20"/>
    </w:rPr>
  </w:style>
  <w:style w:type="paragraph" w:customStyle="1" w:styleId="afffff8">
    <w:name w:val="Текст в заданном формате"/>
    <w:basedOn w:val="a1"/>
    <w:rsid w:val="007F3635"/>
    <w:pPr>
      <w:suppressAutoHyphens/>
      <w:ind w:firstLine="709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afffff9">
    <w:name w:val="Стандарт"/>
    <w:basedOn w:val="a1"/>
    <w:rsid w:val="00776EA5"/>
    <w:pPr>
      <w:spacing w:line="288" w:lineRule="auto"/>
      <w:ind w:firstLine="709"/>
      <w:jc w:val="both"/>
    </w:pPr>
    <w:rPr>
      <w:sz w:val="28"/>
    </w:rPr>
  </w:style>
  <w:style w:type="paragraph" w:customStyle="1" w:styleId="43">
    <w:name w:val="Основной текст4"/>
    <w:basedOn w:val="a1"/>
    <w:rsid w:val="00776EA5"/>
    <w:pPr>
      <w:widowControl w:val="0"/>
      <w:shd w:val="clear" w:color="auto" w:fill="FFFFFF"/>
      <w:spacing w:before="240" w:after="360" w:line="0" w:lineRule="atLeas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ertext">
    <w:name w:val="headertext"/>
    <w:basedOn w:val="a1"/>
    <w:rsid w:val="000F45E6"/>
    <w:pPr>
      <w:spacing w:before="100" w:beforeAutospacing="1" w:after="100" w:afterAutospacing="1"/>
    </w:pPr>
  </w:style>
  <w:style w:type="character" w:customStyle="1" w:styleId="ab">
    <w:name w:val="Обычный (веб) Знак"/>
    <w:link w:val="aa"/>
    <w:uiPriority w:val="99"/>
    <w:locked/>
    <w:rsid w:val="001C6E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1">
    <w:name w:val="Текст2"/>
    <w:basedOn w:val="a1"/>
    <w:rsid w:val="001C6ED9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2f2">
    <w:name w:val="Абзац списка2"/>
    <w:basedOn w:val="a1"/>
    <w:rsid w:val="001C6ED9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unformattext">
    <w:name w:val="unformattext"/>
    <w:basedOn w:val="a1"/>
    <w:rsid w:val="001C6ED9"/>
    <w:pPr>
      <w:spacing w:before="100" w:beforeAutospacing="1" w:after="100" w:afterAutospacing="1"/>
    </w:pPr>
  </w:style>
  <w:style w:type="paragraph" w:customStyle="1" w:styleId="pboth">
    <w:name w:val="pboth"/>
    <w:basedOn w:val="a1"/>
    <w:rsid w:val="001410AA"/>
    <w:pPr>
      <w:spacing w:before="100" w:beforeAutospacing="1" w:after="100" w:afterAutospacing="1"/>
    </w:pPr>
  </w:style>
  <w:style w:type="paragraph" w:customStyle="1" w:styleId="44">
    <w:name w:val="Стиль4"/>
    <w:basedOn w:val="a1"/>
    <w:rsid w:val="00FF4133"/>
    <w:pPr>
      <w:widowControl w:val="0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6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274DB-812B-434B-8C24-7547565E3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01</dc:creator>
  <cp:lastModifiedBy>АДМИНИСТРАЦИЯ</cp:lastModifiedBy>
  <cp:revision>104</cp:revision>
  <cp:lastPrinted>2016-08-08T11:30:00Z</cp:lastPrinted>
  <dcterms:created xsi:type="dcterms:W3CDTF">2018-03-06T08:14:00Z</dcterms:created>
  <dcterms:modified xsi:type="dcterms:W3CDTF">2018-08-20T05:06:00Z</dcterms:modified>
</cp:coreProperties>
</file>